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D2FF5" w14:textId="77777777" w:rsidR="00725154" w:rsidRPr="00D967FF" w:rsidRDefault="0069232B" w:rsidP="00C076C5">
      <w:pPr>
        <w:pStyle w:val="Default"/>
        <w:ind w:right="-268"/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D967FF"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C076C5" w:rsidRPr="00D967FF"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</w:t>
      </w:r>
    </w:p>
    <w:p w14:paraId="70F57084" w14:textId="52AF8272" w:rsidR="007E0C9B" w:rsidRPr="00D6071F" w:rsidRDefault="009C3BC8" w:rsidP="009548D3">
      <w:pPr>
        <w:tabs>
          <w:tab w:val="left" w:pos="10065"/>
        </w:tabs>
        <w:ind w:left="2127" w:right="11"/>
        <w:rPr>
          <w:rFonts w:ascii="Calibri" w:hAnsi="Calibri" w:cs="Calibri"/>
          <w:b/>
          <w:color w:val="BFBFBF"/>
          <w:sz w:val="70"/>
          <w:szCs w:val="70"/>
        </w:rPr>
      </w:pPr>
      <w:bookmarkStart w:id="0" w:name="_Hlk526839340"/>
      <w:bookmarkStart w:id="1" w:name="_Hlk11846632"/>
      <w:bookmarkStart w:id="2" w:name="_Hlk23338934"/>
      <w:bookmarkStart w:id="3" w:name="_Hlk526924792"/>
      <w:r>
        <w:rPr>
          <w:rFonts w:ascii="Calibri" w:hAnsi="Calibri" w:cs="Calibri"/>
          <w:b/>
          <w:color w:val="BFBFBF"/>
          <w:sz w:val="70"/>
          <w:szCs w:val="70"/>
        </w:rPr>
        <w:t>SPECYFIKACJA TECHNICZNA</w:t>
      </w:r>
      <w:r w:rsidR="009548D3" w:rsidRPr="00D6071F">
        <w:rPr>
          <w:rFonts w:ascii="Calibri" w:hAnsi="Calibri" w:cs="Calibri"/>
          <w:b/>
          <w:color w:val="BFBFBF"/>
          <w:sz w:val="70"/>
          <w:szCs w:val="70"/>
        </w:rPr>
        <w:t xml:space="preserve"> INSTALACJI </w:t>
      </w:r>
      <w:r w:rsidR="00D6071F" w:rsidRPr="00D6071F">
        <w:rPr>
          <w:rFonts w:ascii="Calibri" w:hAnsi="Calibri" w:cs="Calibri"/>
          <w:b/>
          <w:color w:val="BFBFBF"/>
          <w:sz w:val="70"/>
          <w:szCs w:val="70"/>
        </w:rPr>
        <w:t>ELEKTRYCZNYCH</w:t>
      </w:r>
    </w:p>
    <w:p w14:paraId="12EA5FBB" w14:textId="59EF5664" w:rsidR="00B35300" w:rsidRPr="004D7238" w:rsidRDefault="00D6071F" w:rsidP="00D6071F">
      <w:pPr>
        <w:ind w:left="2127" w:right="425"/>
        <w:jc w:val="both"/>
        <w:rPr>
          <w:rFonts w:ascii="Calibri" w:hAnsi="Calibri"/>
          <w:b/>
          <w:bCs/>
          <w:iCs/>
          <w:sz w:val="22"/>
          <w:szCs w:val="22"/>
        </w:rPr>
      </w:pPr>
      <w:bookmarkStart w:id="4" w:name="_Hlk160390680"/>
      <w:bookmarkEnd w:id="0"/>
      <w:bookmarkEnd w:id="1"/>
      <w:bookmarkEnd w:id="2"/>
      <w:bookmarkEnd w:id="3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Projekt budowlany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przebudowy istniejącego budynku użyteczności publicznej </w:t>
      </w:r>
      <w:r w:rsid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oraz budowy windy zewnętrznej </w:t>
      </w:r>
      <w:r w:rsidR="003112EB" w:rsidRPr="004D7238">
        <w:rPr>
          <w:rFonts w:ascii="Calibri" w:hAnsi="Calibri" w:cs="Calibri"/>
          <w:b/>
          <w:bCs/>
          <w:color w:val="000000"/>
          <w:sz w:val="22"/>
          <w:szCs w:val="22"/>
        </w:rPr>
        <w:t>dla inwestycji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pod nazwą:</w:t>
      </w:r>
      <w:r w:rsidR="00CC3442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„D</w:t>
      </w:r>
      <w:r w:rsidR="00AB2C37" w:rsidRPr="004D7238">
        <w:rPr>
          <w:rFonts w:ascii="Calibri" w:hAnsi="Calibri" w:cs="Calibri"/>
          <w:b/>
          <w:bCs/>
          <w:color w:val="000000"/>
          <w:sz w:val="22"/>
          <w:szCs w:val="22"/>
        </w:rPr>
        <w:t>ostosowani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e</w:t>
      </w:r>
      <w:r w:rsidR="00AB2C37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budynku przy ul.</w:t>
      </w:r>
      <w:r w:rsidR="003D648A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Zam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k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owej 6 w Pabianicach do potrzeb osób</w:t>
      </w:r>
      <w:r w:rsidR="003D648A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z niepełnosprawnościami.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B35300" w:rsidRPr="004D7238">
        <w:rPr>
          <w:rFonts w:ascii="Calibri" w:hAnsi="Calibri"/>
          <w:b/>
          <w:bCs/>
          <w:iCs/>
          <w:sz w:val="22"/>
          <w:szCs w:val="22"/>
        </w:rPr>
        <w:t xml:space="preserve">Identyfikator dz. </w:t>
      </w:r>
      <w:proofErr w:type="spellStart"/>
      <w:r w:rsidR="00B35300" w:rsidRPr="004D7238">
        <w:rPr>
          <w:rFonts w:ascii="Calibri" w:hAnsi="Calibri"/>
          <w:b/>
          <w:bCs/>
          <w:iCs/>
          <w:sz w:val="22"/>
          <w:szCs w:val="22"/>
        </w:rPr>
        <w:t>ewid</w:t>
      </w:r>
      <w:proofErr w:type="spellEnd"/>
      <w:r w:rsidR="00B35300" w:rsidRPr="004D7238">
        <w:rPr>
          <w:rFonts w:ascii="Calibri" w:hAnsi="Calibri"/>
          <w:b/>
          <w:bCs/>
          <w:iCs/>
          <w:sz w:val="22"/>
          <w:szCs w:val="22"/>
        </w:rPr>
        <w:t xml:space="preserve">.: </w:t>
      </w:r>
      <w:r w:rsidR="00CC3442" w:rsidRPr="004D7238">
        <w:rPr>
          <w:rFonts w:ascii="Calibri" w:hAnsi="Calibri" w:cs="Arial"/>
          <w:b/>
          <w:bCs/>
          <w:color w:val="000000"/>
          <w:sz w:val="22"/>
          <w:szCs w:val="22"/>
        </w:rPr>
        <w:t>100802_1.0013.5/1</w:t>
      </w:r>
    </w:p>
    <w:bookmarkEnd w:id="4"/>
    <w:p w14:paraId="44675270" w14:textId="10619EDE" w:rsidR="00CA52A6" w:rsidRPr="00CA52A6" w:rsidRDefault="00D967FF" w:rsidP="004D7238">
      <w:pPr>
        <w:autoSpaceDE w:val="0"/>
        <w:autoSpaceDN w:val="0"/>
        <w:adjustRightInd w:val="0"/>
        <w:ind w:left="2127" w:right="-142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noProof/>
          <w:color w:val="0D0D0D"/>
          <w:sz w:val="22"/>
          <w:szCs w:val="22"/>
        </w:rPr>
        <w:drawing>
          <wp:inline distT="0" distB="0" distL="0" distR="0" wp14:anchorId="7697C53F" wp14:editId="6FE3E331">
            <wp:extent cx="4806950" cy="3360539"/>
            <wp:effectExtent l="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46" cy="3385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901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8A09380" w14:textId="77777777" w:rsidR="0055210E" w:rsidRDefault="006572CF" w:rsidP="006572CF">
      <w:pPr>
        <w:autoSpaceDE w:val="0"/>
        <w:autoSpaceDN w:val="0"/>
        <w:adjustRightInd w:val="0"/>
        <w:ind w:right="-142" w:firstLine="567"/>
        <w:rPr>
          <w:rFonts w:ascii="Calibri" w:hAnsi="Calibri" w:cs="Calibri"/>
          <w:b/>
          <w:color w:val="BFBFBF"/>
          <w:sz w:val="22"/>
          <w:szCs w:val="22"/>
        </w:rPr>
      </w:pPr>
      <w:r>
        <w:rPr>
          <w:rFonts w:ascii="Calibri" w:hAnsi="Calibri" w:cs="Calibri"/>
          <w:b/>
          <w:color w:val="BFBFBF"/>
          <w:sz w:val="22"/>
          <w:szCs w:val="22"/>
        </w:rPr>
        <w:t xml:space="preserve">         </w:t>
      </w:r>
    </w:p>
    <w:p w14:paraId="4AD273CB" w14:textId="434D5CBA" w:rsidR="0079751A" w:rsidRDefault="0055210E" w:rsidP="0055210E">
      <w:pPr>
        <w:autoSpaceDE w:val="0"/>
        <w:autoSpaceDN w:val="0"/>
        <w:adjustRightInd w:val="0"/>
        <w:ind w:left="720" w:right="-142"/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color w:val="BFBFBF"/>
          <w:sz w:val="22"/>
          <w:szCs w:val="22"/>
        </w:rPr>
        <w:t xml:space="preserve">      </w:t>
      </w:r>
      <w:r w:rsidR="00C076C5" w:rsidRPr="006572CF">
        <w:rPr>
          <w:rFonts w:ascii="Calibri" w:hAnsi="Calibri" w:cs="Calibri"/>
          <w:b/>
          <w:color w:val="BFBFBF"/>
          <w:sz w:val="22"/>
          <w:szCs w:val="22"/>
        </w:rPr>
        <w:t>KATEGORI</w:t>
      </w:r>
      <w:r w:rsidR="00585A17" w:rsidRPr="006572CF">
        <w:rPr>
          <w:rFonts w:ascii="Calibri" w:hAnsi="Calibri" w:cs="Calibri"/>
          <w:b/>
          <w:color w:val="BFBFBF"/>
          <w:sz w:val="22"/>
          <w:szCs w:val="22"/>
        </w:rPr>
        <w:t>E</w:t>
      </w:r>
      <w:r w:rsidR="00C076C5" w:rsidRPr="006572CF">
        <w:rPr>
          <w:rFonts w:ascii="Calibri" w:hAnsi="Calibri" w:cs="Calibri"/>
          <w:b/>
          <w:color w:val="BFBFBF"/>
          <w:sz w:val="22"/>
          <w:szCs w:val="22"/>
        </w:rPr>
        <w:t xml:space="preserve">:  </w:t>
      </w:r>
      <w:bookmarkStart w:id="5" w:name="_Hlk150854857"/>
      <w:r w:rsidR="0079751A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 xml:space="preserve">Kat. </w:t>
      </w:r>
      <w:r w:rsidR="00DE2677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X</w:t>
      </w:r>
      <w:r w:rsidR="00942714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II</w:t>
      </w:r>
      <w:r w:rsidR="00A17150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 xml:space="preserve"> - </w:t>
      </w:r>
      <w:r w:rsidR="00DE2677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 budynki administracji publicznej</w:t>
      </w:r>
    </w:p>
    <w:p w14:paraId="053FD2DD" w14:textId="77777777" w:rsidR="0055210E" w:rsidRPr="006572CF" w:rsidRDefault="0055210E" w:rsidP="006572CF">
      <w:pPr>
        <w:autoSpaceDE w:val="0"/>
        <w:autoSpaceDN w:val="0"/>
        <w:adjustRightInd w:val="0"/>
        <w:ind w:right="-142" w:firstLine="567"/>
        <w:rPr>
          <w:rFonts w:ascii="Verdana" w:hAnsi="Verdana"/>
          <w:b/>
          <w:bCs/>
          <w:color w:val="000000"/>
          <w:sz w:val="22"/>
          <w:szCs w:val="22"/>
          <w:shd w:val="clear" w:color="auto" w:fill="FFFFFF"/>
        </w:rPr>
      </w:pPr>
    </w:p>
    <w:p w14:paraId="06B11C2D" w14:textId="53D3E955" w:rsidR="00AD372D" w:rsidRDefault="006572CF" w:rsidP="006572C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 </w:t>
      </w:r>
      <w:r w:rsidR="00C076C5" w:rsidRPr="006572CF">
        <w:rPr>
          <w:rFonts w:ascii="Calibri" w:hAnsi="Calibri" w:cs="Calibri"/>
          <w:b/>
          <w:caps/>
          <w:color w:val="BFBFBF"/>
          <w:sz w:val="22"/>
          <w:szCs w:val="22"/>
        </w:rPr>
        <w:t>ADRES INWESTYCJI:</w:t>
      </w:r>
      <w:r w:rsidR="00C076C5" w:rsidRPr="006572CF">
        <w:rPr>
          <w:rFonts w:ascii="Calibri" w:hAnsi="Calibri" w:cs="Calibri"/>
          <w:caps/>
          <w:color w:val="808080"/>
          <w:sz w:val="22"/>
          <w:szCs w:val="22"/>
        </w:rPr>
        <w:t xml:space="preserve"> </w:t>
      </w:r>
      <w:bookmarkEnd w:id="5"/>
      <w:r w:rsidR="006E293C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e</w:t>
      </w:r>
      <w:r w:rsidR="006E293C" w:rsidRPr="006572CF">
        <w:rPr>
          <w:rFonts w:ascii="Calibri" w:hAnsi="Calibri" w:cs="Arial"/>
          <w:b/>
          <w:bCs/>
          <w:color w:val="000000"/>
          <w:sz w:val="22"/>
          <w:szCs w:val="22"/>
        </w:rPr>
        <w:t>, ul. Zamkowa 6, 95 – 200 Pabianice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.</w:t>
      </w:r>
    </w:p>
    <w:p w14:paraId="7EC2299D" w14:textId="77777777" w:rsidR="0055210E" w:rsidRPr="006572CF" w:rsidRDefault="0055210E" w:rsidP="006572C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53928D43" w14:textId="54C04D46" w:rsidR="0051256C" w:rsidRPr="006572CF" w:rsidRDefault="00AD372D" w:rsidP="00AD372D">
      <w:pPr>
        <w:autoSpaceDE w:val="0"/>
        <w:autoSpaceDN w:val="0"/>
        <w:adjustRightInd w:val="0"/>
        <w:ind w:left="2302" w:hanging="142"/>
        <w:rPr>
          <w:rFonts w:ascii="Calibri" w:hAnsi="Calibri" w:cs="Calibri"/>
          <w:b/>
          <w:caps/>
          <w:color w:val="BFBFBF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Dz.</w:t>
      </w:r>
      <w:r w:rsidR="004C5CAA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nr</w:t>
      </w:r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>ewid</w:t>
      </w:r>
      <w:proofErr w:type="spellEnd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5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/1 </w:t>
      </w:r>
      <w:proofErr w:type="spellStart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>obr</w:t>
      </w:r>
      <w:proofErr w:type="spellEnd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P-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13</w:t>
      </w:r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</w:t>
      </w:r>
    </w:p>
    <w:p w14:paraId="384235E8" w14:textId="41617BB7" w:rsidR="00C076C5" w:rsidRDefault="00A17150" w:rsidP="00AD372D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     </w:t>
      </w:r>
      <w:r w:rsidR="00C076C5" w:rsidRPr="006572CF">
        <w:rPr>
          <w:rFonts w:ascii="Calibri" w:hAnsi="Calibri" w:cs="Calibri"/>
          <w:b/>
          <w:caps/>
          <w:color w:val="BFBFBF"/>
          <w:sz w:val="22"/>
          <w:szCs w:val="22"/>
        </w:rPr>
        <w:t>INWESTOR:</w:t>
      </w:r>
      <w:r w:rsidR="00C076C5" w:rsidRPr="006572CF">
        <w:rPr>
          <w:rFonts w:ascii="Calibri" w:hAnsi="Calibri" w:cs="Calibri"/>
          <w:b/>
          <w:caps/>
          <w:sz w:val="22"/>
          <w:szCs w:val="22"/>
        </w:rPr>
        <w:t xml:space="preserve"> </w:t>
      </w:r>
      <w:bookmarkStart w:id="6" w:name="_Hlk153881501"/>
      <w:r w:rsidR="0090162D" w:rsidRPr="006572CF">
        <w:rPr>
          <w:rFonts w:ascii="Calibri" w:hAnsi="Calibri" w:cs="Arial"/>
          <w:b/>
          <w:bCs/>
          <w:color w:val="000000"/>
          <w:sz w:val="22"/>
          <w:szCs w:val="22"/>
        </w:rPr>
        <w:t>Starostwo Powiatowe w Pabianicach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,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ul. Piłsudskiego 2, 95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-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200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</w:t>
      </w:r>
    </w:p>
    <w:p w14:paraId="079D6844" w14:textId="77777777" w:rsidR="0055210E" w:rsidRPr="006572CF" w:rsidRDefault="0055210E" w:rsidP="00AD372D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15EF6383" w14:textId="1F904336" w:rsidR="00D6071F" w:rsidRPr="007C5D9A" w:rsidRDefault="00D6071F" w:rsidP="00D6071F">
      <w:pPr>
        <w:ind w:left="142" w:right="-128"/>
        <w:rPr>
          <w:rFonts w:ascii="Calibri" w:hAnsi="Calibri" w:cs="Arial"/>
          <w:sz w:val="20"/>
          <w:szCs w:val="20"/>
        </w:rPr>
      </w:pPr>
      <w:bookmarkStart w:id="7" w:name="_Hlk48247402"/>
      <w:bookmarkEnd w:id="6"/>
      <w:r w:rsidRPr="00457E89">
        <w:rPr>
          <w:rFonts w:ascii="Calibri" w:hAnsi="Calibri" w:cs="Arial"/>
          <w:b/>
          <w:bCs/>
          <w:caps/>
          <w:sz w:val="20"/>
          <w:szCs w:val="20"/>
        </w:rPr>
        <w:t>Instal. Ele</w:t>
      </w:r>
      <w:r>
        <w:rPr>
          <w:rFonts w:ascii="Calibri" w:hAnsi="Calibri" w:cs="Arial"/>
          <w:b/>
          <w:bCs/>
          <w:caps/>
          <w:sz w:val="20"/>
          <w:szCs w:val="20"/>
        </w:rPr>
        <w:t>KTR.</w:t>
      </w:r>
      <w:r w:rsidRPr="00457E89">
        <w:rPr>
          <w:rFonts w:ascii="Calibri" w:hAnsi="Calibri" w:cs="Arial"/>
          <w:b/>
          <w:bCs/>
          <w:caps/>
          <w:sz w:val="20"/>
          <w:szCs w:val="20"/>
        </w:rPr>
        <w:t>:</w:t>
      </w:r>
      <w:r w:rsidRPr="00457E89">
        <w:rPr>
          <w:rFonts w:ascii="Calibri" w:hAnsi="Calibri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 xml:space="preserve">      </w:t>
      </w:r>
      <w:r w:rsidR="009C3BC8">
        <w:rPr>
          <w:rFonts w:ascii="Calibri" w:hAnsi="Calibri" w:cs="Calibri"/>
          <w:sz w:val="20"/>
          <w:szCs w:val="20"/>
        </w:rPr>
        <w:t>OPRACOWAŁ</w:t>
      </w:r>
      <w:r w:rsidRPr="00694708">
        <w:rPr>
          <w:rFonts w:ascii="Calibri" w:hAnsi="Calibri" w:cs="Calibri"/>
          <w:sz w:val="20"/>
          <w:szCs w:val="20"/>
        </w:rPr>
        <w:t xml:space="preserve">:   </w:t>
      </w:r>
      <w:r>
        <w:rPr>
          <w:rFonts w:ascii="Calibri" w:hAnsi="Calibri" w:cs="Calibri"/>
          <w:b/>
          <w:bCs/>
          <w:sz w:val="20"/>
          <w:szCs w:val="20"/>
        </w:rPr>
        <w:t>mgr inż.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Rafał Woszczalski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7C5D9A">
        <w:rPr>
          <w:rFonts w:ascii="Calibri" w:hAnsi="Calibri" w:cs="Calibri"/>
          <w:sz w:val="20"/>
          <w:szCs w:val="20"/>
        </w:rPr>
        <w:t>upr</w:t>
      </w:r>
      <w:proofErr w:type="spellEnd"/>
      <w:r w:rsidRPr="007C5D9A">
        <w:rPr>
          <w:rFonts w:ascii="Calibri" w:hAnsi="Calibri" w:cs="Calibri"/>
          <w:sz w:val="20"/>
          <w:szCs w:val="20"/>
        </w:rPr>
        <w:t>. bud. nr LOD/3966/PWBE/19</w:t>
      </w:r>
    </w:p>
    <w:p w14:paraId="1BC95FC6" w14:textId="77777777" w:rsidR="00D6071F" w:rsidRDefault="00D6071F" w:rsidP="00D6071F">
      <w:pPr>
        <w:autoSpaceDE w:val="0"/>
        <w:autoSpaceDN w:val="0"/>
        <w:adjustRightInd w:val="0"/>
        <w:ind w:left="284" w:hanging="2552"/>
        <w:rPr>
          <w:rFonts w:ascii="Calibri" w:hAnsi="Calibri" w:cs="Arial"/>
          <w:sz w:val="20"/>
          <w:szCs w:val="20"/>
        </w:rPr>
      </w:pPr>
      <w:r w:rsidRPr="00966793">
        <w:rPr>
          <w:rFonts w:ascii="Calibri" w:hAnsi="Calibri" w:cs="Arial"/>
          <w:sz w:val="20"/>
          <w:szCs w:val="20"/>
        </w:rPr>
        <w:t xml:space="preserve">                                       </w:t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  <w:t xml:space="preserve">     </w:t>
      </w:r>
      <w:r>
        <w:rPr>
          <w:rFonts w:ascii="Calibri" w:hAnsi="Calibri" w:cs="Arial"/>
          <w:sz w:val="20"/>
          <w:szCs w:val="20"/>
        </w:rPr>
        <w:t xml:space="preserve"> </w:t>
      </w:r>
      <w:r w:rsidRPr="00966793">
        <w:rPr>
          <w:rFonts w:ascii="Calibri" w:hAnsi="Calibri" w:cs="Arial"/>
          <w:sz w:val="20"/>
          <w:szCs w:val="20"/>
        </w:rPr>
        <w:t xml:space="preserve">w spec. sieci, inst. i urz. </w:t>
      </w:r>
      <w:proofErr w:type="spellStart"/>
      <w:r w:rsidRPr="00966793">
        <w:rPr>
          <w:rFonts w:ascii="Calibri" w:hAnsi="Calibri" w:cs="Arial"/>
          <w:sz w:val="20"/>
          <w:szCs w:val="20"/>
        </w:rPr>
        <w:t>elektr</w:t>
      </w:r>
      <w:proofErr w:type="spellEnd"/>
      <w:r w:rsidRPr="00966793">
        <w:rPr>
          <w:rFonts w:ascii="Calibri" w:hAnsi="Calibri" w:cs="Arial"/>
          <w:sz w:val="20"/>
          <w:szCs w:val="20"/>
        </w:rPr>
        <w:t>. i elektro. bez ograniczeń</w:t>
      </w:r>
      <w:r>
        <w:rPr>
          <w:rFonts w:ascii="Calibri" w:hAnsi="Calibri" w:cs="Arial"/>
          <w:sz w:val="20"/>
          <w:szCs w:val="20"/>
        </w:rPr>
        <w:t>.</w:t>
      </w:r>
    </w:p>
    <w:p w14:paraId="6D1F1ADB" w14:textId="77777777" w:rsidR="00D6071F" w:rsidRDefault="00D6071F" w:rsidP="00D6071F">
      <w:pPr>
        <w:autoSpaceDE w:val="0"/>
        <w:autoSpaceDN w:val="0"/>
        <w:adjustRightInd w:val="0"/>
        <w:ind w:left="284" w:hanging="2552"/>
        <w:rPr>
          <w:rFonts w:ascii="Calibri" w:hAnsi="Calibri" w:cs="Arial"/>
          <w:sz w:val="20"/>
          <w:szCs w:val="20"/>
        </w:rPr>
      </w:pPr>
    </w:p>
    <w:p w14:paraId="51A05F84" w14:textId="77777777" w:rsidR="00D6071F" w:rsidRPr="00966793" w:rsidRDefault="00D6071F" w:rsidP="00D6071F">
      <w:pPr>
        <w:autoSpaceDE w:val="0"/>
        <w:autoSpaceDN w:val="0"/>
        <w:adjustRightInd w:val="0"/>
        <w:ind w:left="284" w:hanging="2552"/>
        <w:rPr>
          <w:rFonts w:ascii="Calibri" w:hAnsi="Calibri" w:cs="Arial"/>
          <w:sz w:val="20"/>
          <w:szCs w:val="20"/>
        </w:rPr>
      </w:pPr>
    </w:p>
    <w:p w14:paraId="251D3AF0" w14:textId="77777777" w:rsidR="0055210E" w:rsidRDefault="0055210E" w:rsidP="000C66CC">
      <w:pPr>
        <w:ind w:left="3119"/>
        <w:rPr>
          <w:rFonts w:ascii="Calibri" w:hAnsi="Calibri"/>
          <w:bCs/>
          <w:color w:val="0D0D0D"/>
          <w:sz w:val="20"/>
          <w:szCs w:val="20"/>
        </w:rPr>
      </w:pPr>
    </w:p>
    <w:bookmarkEnd w:id="7"/>
    <w:p w14:paraId="0E421238" w14:textId="77777777" w:rsidR="006E293C" w:rsidRDefault="006E293C" w:rsidP="0051256C">
      <w:pPr>
        <w:autoSpaceDE w:val="0"/>
        <w:autoSpaceDN w:val="0"/>
        <w:adjustRightInd w:val="0"/>
        <w:ind w:left="284" w:hanging="284"/>
        <w:rPr>
          <w:rFonts w:ascii="Calibri" w:hAnsi="Calibri" w:cs="Arial"/>
          <w:sz w:val="20"/>
          <w:szCs w:val="20"/>
        </w:rPr>
      </w:pPr>
    </w:p>
    <w:p w14:paraId="67ACBD9C" w14:textId="6BF4FC98" w:rsidR="006B3EC5" w:rsidRPr="006B3EC5" w:rsidRDefault="00D967FF" w:rsidP="00812EAF">
      <w:pPr>
        <w:pStyle w:val="Default"/>
        <w:tabs>
          <w:tab w:val="left" w:pos="2268"/>
        </w:tabs>
        <w:ind w:right="-268"/>
        <w:rPr>
          <w:rFonts w:ascii="Calibri" w:hAnsi="Calibri"/>
          <w:b/>
          <w:bCs/>
          <w:sz w:val="40"/>
          <w:szCs w:val="40"/>
        </w:rPr>
      </w:pPr>
      <w:r w:rsidRPr="00D967FF">
        <w:rPr>
          <w:rFonts w:ascii="Calibri" w:hAnsi="Calibri"/>
          <w:noProof/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C932FF" wp14:editId="66B65346">
                <wp:simplePos x="0" y="0"/>
                <wp:positionH relativeFrom="column">
                  <wp:posOffset>1999615</wp:posOffset>
                </wp:positionH>
                <wp:positionV relativeFrom="paragraph">
                  <wp:posOffset>160020</wp:posOffset>
                </wp:positionV>
                <wp:extent cx="4318000" cy="0"/>
                <wp:effectExtent l="0" t="0" r="0" b="0"/>
                <wp:wrapNone/>
                <wp:docPr id="7921685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E4A08" id="Line 15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45pt,12.6pt" to="497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" strokecolor="gray" strokeweight="1.5pt"/>
            </w:pict>
          </mc:Fallback>
        </mc:AlternateContent>
      </w:r>
      <w:r w:rsidR="006B3EC5" w:rsidRPr="006B3EC5">
        <w:rPr>
          <w:rFonts w:ascii="Calibri" w:hAnsi="Calibri"/>
          <w:b/>
          <w:bCs/>
          <w:noProof/>
          <w:sz w:val="22"/>
          <w:szCs w:val="22"/>
        </w:rPr>
        <w:t xml:space="preserve">                                            </w:t>
      </w:r>
      <w:r w:rsidR="005B3DDD">
        <w:rPr>
          <w:rFonts w:ascii="Calibri" w:hAnsi="Calibri"/>
          <w:b/>
          <w:bCs/>
          <w:noProof/>
          <w:sz w:val="22"/>
          <w:szCs w:val="22"/>
        </w:rPr>
        <w:t xml:space="preserve">                   </w:t>
      </w:r>
      <w:r w:rsidR="004D7238">
        <w:rPr>
          <w:rFonts w:ascii="Calibri" w:hAnsi="Calibri"/>
          <w:b/>
          <w:bCs/>
          <w:noProof/>
          <w:sz w:val="22"/>
          <w:szCs w:val="22"/>
        </w:rPr>
        <w:t>Listopad</w:t>
      </w:r>
      <w:r w:rsidR="009C18A4">
        <w:rPr>
          <w:rFonts w:ascii="Calibri" w:hAnsi="Calibri"/>
          <w:b/>
          <w:bCs/>
          <w:noProof/>
          <w:sz w:val="22"/>
          <w:szCs w:val="22"/>
        </w:rPr>
        <w:t xml:space="preserve"> 202</w:t>
      </w:r>
      <w:r w:rsidR="004D7238">
        <w:rPr>
          <w:rFonts w:ascii="Calibri" w:hAnsi="Calibri"/>
          <w:b/>
          <w:bCs/>
          <w:noProof/>
          <w:sz w:val="22"/>
          <w:szCs w:val="22"/>
        </w:rPr>
        <w:t xml:space="preserve">5 </w:t>
      </w:r>
      <w:r w:rsidR="009C18A4">
        <w:rPr>
          <w:rFonts w:ascii="Calibri" w:hAnsi="Calibri"/>
          <w:b/>
          <w:bCs/>
          <w:noProof/>
          <w:sz w:val="22"/>
          <w:szCs w:val="22"/>
        </w:rPr>
        <w:t>r</w:t>
      </w:r>
      <w:r w:rsidR="006B3EC5" w:rsidRPr="006B3EC5">
        <w:rPr>
          <w:rFonts w:ascii="Calibri" w:hAnsi="Calibri"/>
          <w:b/>
          <w:bCs/>
          <w:sz w:val="22"/>
          <w:szCs w:val="22"/>
        </w:rPr>
        <w:t>.</w:t>
      </w:r>
    </w:p>
    <w:p w14:paraId="284301E7" w14:textId="77777777" w:rsidR="00E563A8" w:rsidRPr="001A5636" w:rsidRDefault="00E563A8" w:rsidP="001919FF">
      <w:pPr>
        <w:ind w:right="323"/>
        <w:contextualSpacing/>
        <w:rPr>
          <w:rFonts w:ascii="Arial" w:hAnsi="Arial" w:cs="Arial"/>
          <w:sz w:val="22"/>
          <w:szCs w:val="22"/>
        </w:rPr>
        <w:sectPr w:rsidR="00E563A8" w:rsidRPr="001A5636" w:rsidSect="00650D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-1276" w:right="991" w:bottom="1418" w:left="851" w:header="284" w:footer="736" w:gutter="0"/>
          <w:cols w:space="708"/>
          <w:titlePg/>
          <w:docGrid w:linePitch="360"/>
        </w:sectPr>
      </w:pPr>
    </w:p>
    <w:p w14:paraId="2DACB4D7" w14:textId="77777777" w:rsidR="00D936AC" w:rsidRDefault="00D936AC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sectPr w:rsidR="00D936AC" w:rsidSect="00483129">
      <w:headerReference w:type="even" r:id="rId15"/>
      <w:headerReference w:type="default" r:id="rId16"/>
      <w:footerReference w:type="even" r:id="rId17"/>
      <w:pgSz w:w="11906" w:h="16838"/>
      <w:pgMar w:top="-1135" w:right="991" w:bottom="1276" w:left="851" w:header="284" w:footer="73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E05ED" w14:textId="77777777" w:rsidR="00861DD7" w:rsidRDefault="00861DD7">
      <w:r>
        <w:separator/>
      </w:r>
    </w:p>
  </w:endnote>
  <w:endnote w:type="continuationSeparator" w:id="0">
    <w:p w14:paraId="77D043B7" w14:textId="77777777" w:rsidR="00861DD7" w:rsidRDefault="0086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PL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G Mincho Light J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lio Md BT">
    <w:altName w:val="Arial"/>
    <w:charset w:val="00"/>
    <w:family w:val="swiss"/>
    <w:pitch w:val="variable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5326" w14:textId="77777777" w:rsidR="005322E4" w:rsidRDefault="005322E4" w:rsidP="007D7A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B390A1" w14:textId="77777777" w:rsidR="005322E4" w:rsidRDefault="005322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EE11" w14:textId="77777777" w:rsidR="005322E4" w:rsidRPr="000D07DA" w:rsidRDefault="005322E4" w:rsidP="00221BBB">
    <w:pPr>
      <w:pStyle w:val="Stopka"/>
      <w:framePr w:w="527" w:h="327" w:hRule="exact" w:wrap="around" w:vAnchor="text" w:hAnchor="page" w:x="10702" w:y="239"/>
      <w:rPr>
        <w:rStyle w:val="Numerstrony"/>
        <w:color w:val="808080"/>
      </w:rPr>
    </w:pPr>
    <w:r w:rsidRPr="000D07DA">
      <w:rPr>
        <w:rStyle w:val="Numerstrony"/>
        <w:color w:val="808080"/>
      </w:rPr>
      <w:fldChar w:fldCharType="begin"/>
    </w:r>
    <w:r w:rsidRPr="000D07DA">
      <w:rPr>
        <w:rStyle w:val="Numerstrony"/>
        <w:color w:val="808080"/>
      </w:rPr>
      <w:instrText xml:space="preserve">PAGE  </w:instrText>
    </w:r>
    <w:r w:rsidRPr="000D07DA">
      <w:rPr>
        <w:rStyle w:val="Numerstrony"/>
        <w:color w:val="808080"/>
      </w:rPr>
      <w:fldChar w:fldCharType="separate"/>
    </w:r>
    <w:r>
      <w:rPr>
        <w:rStyle w:val="Numerstrony"/>
        <w:noProof/>
        <w:color w:val="808080"/>
      </w:rPr>
      <w:t>11</w:t>
    </w:r>
    <w:r w:rsidRPr="000D07DA">
      <w:rPr>
        <w:rStyle w:val="Numerstrony"/>
        <w:color w:val="808080"/>
      </w:rPr>
      <w:fldChar w:fldCharType="end"/>
    </w:r>
  </w:p>
  <w:p w14:paraId="5B5BDD10" w14:textId="77777777" w:rsidR="005322E4" w:rsidRDefault="005322E4" w:rsidP="00221BBB">
    <w:pPr>
      <w:pStyle w:val="Stopka"/>
      <w:framePr w:w="527" w:h="327" w:hRule="exact" w:wrap="around" w:vAnchor="text" w:hAnchor="page" w:x="10702" w:y="239"/>
      <w:ind w:right="360"/>
      <w:rPr>
        <w:rStyle w:val="Numerstrony"/>
      </w:rPr>
    </w:pPr>
  </w:p>
  <w:p w14:paraId="6E3C9550" w14:textId="77777777" w:rsidR="005322E4" w:rsidRDefault="005322E4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20"/>
        <w:szCs w:val="20"/>
      </w:rPr>
    </w:pPr>
  </w:p>
  <w:p w14:paraId="25390A7C" w14:textId="3ADB82FB" w:rsidR="005322E4" w:rsidRDefault="005322E4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20"/>
        <w:szCs w:val="20"/>
      </w:rPr>
    </w:pPr>
    <w:r>
      <w:rPr>
        <w:rFonts w:ascii="Calibri" w:hAnsi="Calibri" w:cs="Arial"/>
        <w:color w:val="808080"/>
        <w:sz w:val="20"/>
        <w:szCs w:val="20"/>
      </w:rPr>
      <w:tab/>
    </w:r>
    <w:r>
      <w:rPr>
        <w:rFonts w:ascii="Calibri" w:hAnsi="Calibri" w:cs="Arial"/>
        <w:color w:val="808080"/>
        <w:sz w:val="20"/>
        <w:szCs w:val="20"/>
      </w:rPr>
      <w:tab/>
      <w:t xml:space="preserve">                                             </w:t>
    </w:r>
    <w:r w:rsidR="004D7238">
      <w:rPr>
        <w:rFonts w:ascii="Calibri" w:hAnsi="Calibri" w:cs="Arial"/>
        <w:color w:val="808080"/>
        <w:sz w:val="20"/>
        <w:szCs w:val="20"/>
      </w:rPr>
      <w:t>LISTOPAD</w:t>
    </w:r>
    <w:r w:rsidRPr="00483303">
      <w:rPr>
        <w:rFonts w:ascii="Calibri" w:hAnsi="Calibri" w:cs="Arial"/>
        <w:color w:val="808080"/>
        <w:sz w:val="20"/>
        <w:szCs w:val="20"/>
      </w:rPr>
      <w:t xml:space="preserve"> 20</w:t>
    </w:r>
    <w:r>
      <w:rPr>
        <w:rFonts w:ascii="Calibri" w:hAnsi="Calibri" w:cs="Arial"/>
        <w:color w:val="808080"/>
        <w:sz w:val="20"/>
        <w:szCs w:val="20"/>
      </w:rPr>
      <w:t>2</w:t>
    </w:r>
    <w:r w:rsidR="004D7238">
      <w:rPr>
        <w:rFonts w:ascii="Calibri" w:hAnsi="Calibri" w:cs="Arial"/>
        <w:color w:val="808080"/>
        <w:sz w:val="20"/>
        <w:szCs w:val="20"/>
      </w:rPr>
      <w:t>5</w:t>
    </w:r>
    <w:r w:rsidRPr="00483303">
      <w:rPr>
        <w:rFonts w:ascii="Calibri" w:hAnsi="Calibri" w:cs="Arial"/>
        <w:color w:val="808080"/>
        <w:sz w:val="20"/>
        <w:szCs w:val="20"/>
      </w:rPr>
      <w:t xml:space="preserve"> r.</w:t>
    </w:r>
  </w:p>
  <w:p w14:paraId="18540A98" w14:textId="77777777" w:rsidR="005322E4" w:rsidRPr="006266CF" w:rsidRDefault="00D967FF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6"/>
        <w:szCs w:val="6"/>
      </w:rPr>
    </w:pPr>
    <w:r w:rsidRPr="00483303">
      <w:rPr>
        <w:rFonts w:ascii="Calibri" w:hAnsi="Calibri" w:cs="Arial"/>
        <w:caps/>
        <w:noProof/>
        <w:color w:val="808080"/>
        <w:sz w:val="28"/>
        <w:szCs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634BD54" wp14:editId="504FFDA1">
              <wp:simplePos x="0" y="0"/>
              <wp:positionH relativeFrom="column">
                <wp:posOffset>462280</wp:posOffset>
              </wp:positionH>
              <wp:positionV relativeFrom="paragraph">
                <wp:posOffset>17780</wp:posOffset>
              </wp:positionV>
              <wp:extent cx="5963920" cy="0"/>
              <wp:effectExtent l="0" t="0" r="0" b="0"/>
              <wp:wrapNone/>
              <wp:docPr id="1849944406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392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05BB07" id="Line 2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4pt,1.4pt" to="50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" strokecolor="gray" strokeweight="1.5pt"/>
          </w:pict>
        </mc:Fallback>
      </mc:AlternateContent>
    </w:r>
  </w:p>
  <w:p w14:paraId="6B2730FF" w14:textId="77777777" w:rsidR="005322E4" w:rsidRPr="00920D12" w:rsidRDefault="005322E4" w:rsidP="006266CF">
    <w:pPr>
      <w:pStyle w:val="Stopka"/>
      <w:tabs>
        <w:tab w:val="left" w:pos="851"/>
      </w:tabs>
      <w:ind w:left="709"/>
      <w:rPr>
        <w:rFonts w:ascii="Arial" w:hAnsi="Arial" w:cs="Arial"/>
        <w:color w:val="808080"/>
        <w:sz w:val="18"/>
        <w:szCs w:val="18"/>
      </w:rPr>
    </w:pPr>
    <w:r>
      <w:rPr>
        <w:rFonts w:ascii="Calibri" w:hAnsi="Calibri" w:cs="Arial"/>
        <w:color w:val="808080"/>
        <w:sz w:val="20"/>
        <w:szCs w:val="20"/>
      </w:rPr>
      <w:t>Michał Otomańs</w:t>
    </w:r>
    <w:r w:rsidRPr="00920D12">
      <w:rPr>
        <w:rFonts w:ascii="Arial" w:hAnsi="Arial" w:cs="Arial"/>
        <w:color w:val="808080"/>
        <w:sz w:val="18"/>
        <w:szCs w:val="18"/>
      </w:rPr>
      <w:t>ki</w:t>
    </w:r>
  </w:p>
  <w:p w14:paraId="598FA74A" w14:textId="269E538D" w:rsidR="005322E4" w:rsidRPr="00483303" w:rsidRDefault="005322E4" w:rsidP="00727F69">
    <w:pPr>
      <w:ind w:left="709" w:right="13"/>
      <w:rPr>
        <w:rFonts w:ascii="Calibri" w:hAnsi="Calibri"/>
        <w:sz w:val="28"/>
        <w:szCs w:val="28"/>
      </w:rPr>
    </w:pPr>
    <w:r w:rsidRPr="00737F5E">
      <w:rPr>
        <w:rFonts w:ascii="Arial" w:hAnsi="Arial" w:cs="Arial"/>
        <w:color w:val="808080"/>
        <w:sz w:val="18"/>
        <w:szCs w:val="18"/>
      </w:rPr>
      <w:t>mobile: +48 601 268</w:t>
    </w:r>
    <w:r>
      <w:rPr>
        <w:rFonts w:ascii="Arial" w:hAnsi="Arial" w:cs="Arial"/>
        <w:color w:val="808080"/>
        <w:sz w:val="18"/>
        <w:szCs w:val="18"/>
      </w:rPr>
      <w:t> </w:t>
    </w:r>
    <w:r w:rsidRPr="00737F5E">
      <w:rPr>
        <w:rFonts w:ascii="Arial" w:hAnsi="Arial" w:cs="Arial"/>
        <w:color w:val="808080"/>
        <w:sz w:val="18"/>
        <w:szCs w:val="18"/>
      </w:rPr>
      <w:t>386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     </w:t>
    </w:r>
    <w:hyperlink r:id="rId1" w:history="1">
      <w:r w:rsidRPr="00A671FE">
        <w:rPr>
          <w:rStyle w:val="Hipercze"/>
          <w:rFonts w:ascii="Arial" w:hAnsi="Arial" w:cs="Arial"/>
          <w:sz w:val="18"/>
          <w:szCs w:val="18"/>
        </w:rPr>
        <w:t>www.michalotomanski.pl</w:t>
      </w:r>
    </w:hyperlink>
    <w:r w:rsidRPr="00483303">
      <w:rPr>
        <w:rFonts w:ascii="Calibri" w:hAnsi="Calibri" w:cs="Arial"/>
        <w:color w:val="808080"/>
        <w:sz w:val="20"/>
        <w:szCs w:val="20"/>
      </w:rPr>
      <w:t xml:space="preserve">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7E096" w14:textId="76A4C92C" w:rsidR="005322E4" w:rsidRDefault="005322E4" w:rsidP="004D7238">
    <w:pPr>
      <w:ind w:left="284" w:right="283"/>
      <w:jc w:val="right"/>
      <w:rPr>
        <w:rFonts w:ascii="Arial" w:hAnsi="Arial" w:cs="Arial"/>
        <w:color w:val="808080"/>
        <w:sz w:val="18"/>
        <w:szCs w:val="18"/>
      </w:rPr>
    </w:pPr>
    <w:bookmarkStart w:id="11" w:name="_Hlk526924769"/>
    <w:bookmarkStart w:id="12" w:name="_Hlk158976849"/>
    <w:bookmarkStart w:id="13" w:name="_Hlk158976850"/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</w:t>
    </w:r>
    <w:r w:rsidR="00D37AC9">
      <w:rPr>
        <w:rFonts w:ascii="Arial" w:hAnsi="Arial" w:cs="Arial"/>
        <w:color w:val="808080"/>
        <w:sz w:val="18"/>
        <w:szCs w:val="18"/>
      </w:rPr>
      <w:t xml:space="preserve">  </w:t>
    </w:r>
    <w:r>
      <w:rPr>
        <w:rFonts w:ascii="Arial" w:hAnsi="Arial" w:cs="Arial"/>
        <w:color w:val="808080"/>
        <w:sz w:val="18"/>
        <w:szCs w:val="18"/>
      </w:rPr>
      <w:t xml:space="preserve">          </w:t>
    </w:r>
    <w:r w:rsidR="00D37AC9">
      <w:rPr>
        <w:rFonts w:ascii="Arial" w:hAnsi="Arial" w:cs="Arial"/>
        <w:color w:val="808080"/>
        <w:sz w:val="18"/>
        <w:szCs w:val="18"/>
      </w:rPr>
      <w:t xml:space="preserve">  </w:t>
    </w:r>
    <w:r>
      <w:rPr>
        <w:rFonts w:ascii="Arial" w:hAnsi="Arial" w:cs="Arial"/>
        <w:color w:val="808080"/>
        <w:sz w:val="18"/>
        <w:szCs w:val="18"/>
      </w:rPr>
      <w:t xml:space="preserve">Projektowanie Architektoniczne </w:t>
    </w:r>
  </w:p>
  <w:p w14:paraId="05FFD11C" w14:textId="1F505D1E" w:rsidR="005322E4" w:rsidRPr="00920D12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>KONTAKT: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 w:rsidR="00B72AC1">
      <w:rPr>
        <w:rFonts w:ascii="Arial" w:hAnsi="Arial" w:cs="Arial"/>
        <w:color w:val="808080"/>
        <w:sz w:val="18"/>
        <w:szCs w:val="18"/>
      </w:rPr>
      <w:t xml:space="preserve">     </w:t>
    </w:r>
    <w:r>
      <w:rPr>
        <w:rFonts w:ascii="Arial" w:hAnsi="Arial" w:cs="Arial"/>
        <w:color w:val="808080"/>
        <w:sz w:val="18"/>
        <w:szCs w:val="18"/>
      </w:rPr>
      <w:t xml:space="preserve">        </w:t>
    </w:r>
    <w:r w:rsidR="006E1C67">
      <w:rPr>
        <w:rFonts w:ascii="Arial" w:hAnsi="Arial" w:cs="Arial"/>
        <w:color w:val="808080"/>
        <w:sz w:val="18"/>
        <w:szCs w:val="18"/>
      </w:rPr>
      <w:t xml:space="preserve">  </w:t>
    </w:r>
    <w:r w:rsidR="00E17B28">
      <w:rPr>
        <w:rFonts w:ascii="Arial" w:hAnsi="Arial" w:cs="Arial"/>
        <w:color w:val="808080"/>
        <w:sz w:val="18"/>
        <w:szCs w:val="18"/>
      </w:rPr>
      <w:t xml:space="preserve">   </w:t>
    </w:r>
    <w:r w:rsidR="00B72AC1">
      <w:rPr>
        <w:rFonts w:ascii="Arial" w:hAnsi="Arial" w:cs="Arial"/>
        <w:color w:val="808080"/>
        <w:sz w:val="18"/>
        <w:szCs w:val="18"/>
      </w:rPr>
      <w:t xml:space="preserve"> </w:t>
    </w:r>
    <w:r w:rsidR="00C917CF">
      <w:rPr>
        <w:rFonts w:ascii="Arial" w:hAnsi="Arial" w:cs="Arial"/>
        <w:color w:val="808080"/>
        <w:sz w:val="18"/>
        <w:szCs w:val="18"/>
      </w:rPr>
      <w:t xml:space="preserve">     </w:t>
    </w:r>
    <w:r w:rsidR="004D7238">
      <w:rPr>
        <w:rFonts w:ascii="Arial" w:hAnsi="Arial" w:cs="Arial"/>
        <w:color w:val="808080"/>
        <w:sz w:val="18"/>
        <w:szCs w:val="18"/>
      </w:rPr>
      <w:t xml:space="preserve">  </w:t>
    </w:r>
    <w:r w:rsidR="00C917CF">
      <w:rPr>
        <w:rFonts w:ascii="Arial" w:hAnsi="Arial" w:cs="Arial"/>
        <w:color w:val="808080"/>
        <w:sz w:val="18"/>
        <w:szCs w:val="18"/>
      </w:rPr>
      <w:t xml:space="preserve">   </w:t>
    </w:r>
    <w:r w:rsidR="000013E4">
      <w:rPr>
        <w:rFonts w:ascii="Arial" w:hAnsi="Arial" w:cs="Arial"/>
        <w:color w:val="808080"/>
        <w:sz w:val="18"/>
        <w:szCs w:val="18"/>
      </w:rPr>
      <w:t xml:space="preserve">      </w:t>
    </w:r>
    <w:r w:rsidR="00C917CF">
      <w:rPr>
        <w:rFonts w:ascii="Arial" w:hAnsi="Arial" w:cs="Arial"/>
        <w:color w:val="808080"/>
        <w:sz w:val="18"/>
        <w:szCs w:val="18"/>
      </w:rPr>
      <w:t xml:space="preserve"> </w:t>
    </w:r>
    <w:r w:rsidR="00B72AC1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 xml:space="preserve">Michał </w:t>
    </w:r>
    <w:r w:rsidRPr="00920D12">
      <w:rPr>
        <w:rFonts w:ascii="Arial" w:hAnsi="Arial" w:cs="Arial"/>
        <w:color w:val="808080"/>
        <w:sz w:val="18"/>
        <w:szCs w:val="18"/>
      </w:rPr>
      <w:t>Otomański</w:t>
    </w:r>
  </w:p>
  <w:p w14:paraId="4205C0E4" w14:textId="6911082F" w:rsidR="005322E4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r w:rsidRPr="00737F5E">
      <w:rPr>
        <w:rFonts w:ascii="Arial" w:hAnsi="Arial" w:cs="Arial"/>
        <w:color w:val="808080"/>
        <w:sz w:val="18"/>
        <w:szCs w:val="18"/>
      </w:rPr>
      <w:t>mobile: +48 601 268</w:t>
    </w:r>
    <w:r>
      <w:rPr>
        <w:rFonts w:ascii="Arial" w:hAnsi="Arial" w:cs="Arial"/>
        <w:color w:val="808080"/>
        <w:sz w:val="18"/>
        <w:szCs w:val="18"/>
      </w:rPr>
      <w:t> </w:t>
    </w:r>
    <w:r w:rsidRPr="00737F5E">
      <w:rPr>
        <w:rFonts w:ascii="Arial" w:hAnsi="Arial" w:cs="Arial"/>
        <w:color w:val="808080"/>
        <w:sz w:val="18"/>
        <w:szCs w:val="18"/>
      </w:rPr>
      <w:t>386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 w:rsidR="00D37AC9">
      <w:rPr>
        <w:rFonts w:ascii="Arial" w:hAnsi="Arial" w:cs="Arial"/>
        <w:color w:val="808080"/>
        <w:sz w:val="18"/>
        <w:szCs w:val="18"/>
      </w:rPr>
      <w:t xml:space="preserve"> </w:t>
    </w:r>
    <w:r w:rsidR="006E1C67">
      <w:rPr>
        <w:rFonts w:ascii="Arial" w:hAnsi="Arial" w:cs="Arial"/>
        <w:color w:val="808080"/>
        <w:sz w:val="18"/>
        <w:szCs w:val="18"/>
      </w:rPr>
      <w:t xml:space="preserve"> </w:t>
    </w:r>
    <w:r w:rsidR="00E17B28">
      <w:rPr>
        <w:rFonts w:ascii="Arial" w:hAnsi="Arial" w:cs="Arial"/>
        <w:color w:val="808080"/>
        <w:sz w:val="18"/>
        <w:szCs w:val="18"/>
      </w:rPr>
      <w:t xml:space="preserve">      </w:t>
    </w:r>
    <w:r w:rsidR="00C917CF">
      <w:rPr>
        <w:rFonts w:ascii="Arial" w:hAnsi="Arial" w:cs="Arial"/>
        <w:color w:val="808080"/>
        <w:sz w:val="18"/>
        <w:szCs w:val="18"/>
      </w:rPr>
      <w:t xml:space="preserve">  </w:t>
    </w:r>
    <w:r w:rsidR="004D7238">
      <w:rPr>
        <w:rFonts w:ascii="Arial" w:hAnsi="Arial" w:cs="Arial"/>
        <w:color w:val="808080"/>
        <w:sz w:val="18"/>
        <w:szCs w:val="18"/>
      </w:rPr>
      <w:t xml:space="preserve"> </w:t>
    </w:r>
    <w:r w:rsidR="00C917CF">
      <w:rPr>
        <w:rFonts w:ascii="Arial" w:hAnsi="Arial" w:cs="Arial"/>
        <w:color w:val="808080"/>
        <w:sz w:val="18"/>
        <w:szCs w:val="18"/>
      </w:rPr>
      <w:t xml:space="preserve">       </w:t>
    </w:r>
    <w:r w:rsidR="00E17B28">
      <w:rPr>
        <w:rFonts w:ascii="Arial" w:hAnsi="Arial" w:cs="Arial"/>
        <w:color w:val="808080"/>
        <w:sz w:val="18"/>
        <w:szCs w:val="18"/>
      </w:rPr>
      <w:t xml:space="preserve"> </w:t>
    </w:r>
    <w:r w:rsidR="006E1C67">
      <w:rPr>
        <w:rFonts w:ascii="Arial" w:hAnsi="Arial" w:cs="Arial"/>
        <w:color w:val="808080"/>
        <w:sz w:val="18"/>
        <w:szCs w:val="18"/>
      </w:rPr>
      <w:t xml:space="preserve">     </w:t>
    </w:r>
    <w:r w:rsidR="000013E4">
      <w:rPr>
        <w:rFonts w:ascii="Arial" w:hAnsi="Arial" w:cs="Arial"/>
        <w:color w:val="808080"/>
        <w:sz w:val="18"/>
        <w:szCs w:val="18"/>
      </w:rPr>
      <w:t xml:space="preserve">       </w:t>
    </w:r>
    <w:r w:rsidRPr="00737F5E">
      <w:rPr>
        <w:rFonts w:ascii="Arial" w:hAnsi="Arial" w:cs="Arial"/>
        <w:color w:val="808080"/>
        <w:sz w:val="18"/>
        <w:szCs w:val="18"/>
      </w:rPr>
      <w:t>94-104 Łódź</w:t>
    </w:r>
  </w:p>
  <w:p w14:paraId="71C5BAA0" w14:textId="4D73ED6E" w:rsidR="005322E4" w:rsidRPr="00737F5E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hyperlink r:id="rId1" w:history="1">
      <w:r w:rsidRPr="005F0994">
        <w:rPr>
          <w:rStyle w:val="Hipercze"/>
          <w:rFonts w:ascii="Arial" w:hAnsi="Arial" w:cs="Arial"/>
          <w:sz w:val="18"/>
          <w:szCs w:val="18"/>
        </w:rPr>
        <w:t>architekt@michalotomanski.pl</w:t>
      </w:r>
    </w:hyperlink>
    <w:r w:rsidRPr="005F0994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</w:t>
    </w:r>
    <w:r w:rsidR="004D7238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 xml:space="preserve">  </w:t>
    </w:r>
    <w:r w:rsidR="00E17B28">
      <w:rPr>
        <w:rFonts w:ascii="Arial" w:hAnsi="Arial" w:cs="Arial"/>
        <w:color w:val="808080"/>
        <w:sz w:val="18"/>
        <w:szCs w:val="18"/>
      </w:rPr>
      <w:t xml:space="preserve"> </w:t>
    </w:r>
    <w:r w:rsidRPr="00737F5E">
      <w:rPr>
        <w:rFonts w:ascii="Arial" w:hAnsi="Arial" w:cs="Arial"/>
        <w:color w:val="808080"/>
        <w:sz w:val="18"/>
        <w:szCs w:val="18"/>
      </w:rPr>
      <w:t>ul. Obywatelska 106B lok. 36</w:t>
    </w:r>
  </w:p>
  <w:p w14:paraId="4995771F" w14:textId="0201EAD5" w:rsidR="005322E4" w:rsidRPr="00737F5E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hyperlink r:id="rId2" w:history="1">
      <w:r w:rsidRPr="00AC0B12">
        <w:rPr>
          <w:rStyle w:val="Hipercze"/>
          <w:rFonts w:ascii="Arial" w:hAnsi="Arial" w:cs="Arial"/>
          <w:sz w:val="18"/>
          <w:szCs w:val="18"/>
        </w:rPr>
        <w:t>www.michalotomanski.pl</w:t>
      </w:r>
    </w:hyperlink>
    <w:r w:rsidRPr="005F0994">
      <w:rPr>
        <w:rFonts w:ascii="Arial" w:hAnsi="Arial" w:cs="Arial"/>
        <w:color w:val="808080"/>
        <w:sz w:val="20"/>
        <w:szCs w:val="20"/>
      </w:rPr>
      <w:t xml:space="preserve">  </w:t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 w:rsidR="004D7238">
      <w:rPr>
        <w:rFonts w:ascii="Arial" w:hAnsi="Arial" w:cs="Arial"/>
        <w:color w:val="808080"/>
        <w:sz w:val="20"/>
        <w:szCs w:val="20"/>
      </w:rPr>
      <w:t xml:space="preserve"> </w:t>
    </w:r>
    <w:r>
      <w:rPr>
        <w:rFonts w:ascii="Arial" w:hAnsi="Arial" w:cs="Arial"/>
        <w:color w:val="808080"/>
        <w:sz w:val="20"/>
        <w:szCs w:val="20"/>
      </w:rPr>
      <w:tab/>
    </w:r>
    <w:r w:rsidR="00C917CF">
      <w:rPr>
        <w:rFonts w:ascii="Arial" w:hAnsi="Arial" w:cs="Arial"/>
        <w:color w:val="808080"/>
        <w:sz w:val="20"/>
        <w:szCs w:val="20"/>
      </w:rPr>
      <w:t xml:space="preserve">   </w:t>
    </w:r>
    <w:r w:rsidR="00E17B28">
      <w:rPr>
        <w:rFonts w:ascii="Arial" w:hAnsi="Arial" w:cs="Arial"/>
        <w:color w:val="808080"/>
        <w:sz w:val="20"/>
        <w:szCs w:val="20"/>
      </w:rPr>
      <w:t xml:space="preserve">  </w:t>
    </w:r>
    <w:r w:rsidR="004D7238">
      <w:rPr>
        <w:rFonts w:ascii="Arial" w:hAnsi="Arial" w:cs="Arial"/>
        <w:color w:val="808080"/>
        <w:sz w:val="20"/>
        <w:szCs w:val="20"/>
      </w:rPr>
      <w:t xml:space="preserve"> </w:t>
    </w:r>
    <w:r w:rsidRPr="00737F5E">
      <w:rPr>
        <w:rFonts w:ascii="Arial" w:hAnsi="Arial" w:cs="Arial"/>
        <w:color w:val="808080"/>
        <w:sz w:val="18"/>
        <w:szCs w:val="18"/>
      </w:rPr>
      <w:t>NIP 727-149-26-45</w:t>
    </w:r>
    <w:bookmarkEnd w:id="11"/>
    <w:bookmarkEnd w:id="12"/>
    <w:bookmarkEnd w:id="13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3186" w14:textId="77777777" w:rsidR="005322E4" w:rsidRDefault="005322E4" w:rsidP="004870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7DA1F8" w14:textId="77777777" w:rsidR="005322E4" w:rsidRDefault="005322E4" w:rsidP="008531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0C63F" w14:textId="77777777" w:rsidR="00861DD7" w:rsidRDefault="00861DD7">
      <w:r>
        <w:separator/>
      </w:r>
    </w:p>
  </w:footnote>
  <w:footnote w:type="continuationSeparator" w:id="0">
    <w:p w14:paraId="3A465D1A" w14:textId="77777777" w:rsidR="00861DD7" w:rsidRDefault="00861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3C24" w14:textId="77777777" w:rsidR="005322E4" w:rsidRDefault="009C3BC8">
    <w:pPr>
      <w:pStyle w:val="Nagwek"/>
    </w:pPr>
    <w:r>
      <w:rPr>
        <w:noProof/>
      </w:rPr>
      <w:pict w14:anchorId="7319F8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2" type="#_x0000_t75" style="position:absolute;margin-left:0;margin-top:0;width:595.55pt;height:842.1pt;z-index:-251665920;mso-position-horizontal:center;mso-position-horizontal-relative:margin;mso-position-vertical:center;mso-position-vertical-relative:margin" o:allowincell="f">
          <v:imagedata r:id="rId1" o:title="LOGO NOWE 1 STRO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DFDE" w14:textId="77777777" w:rsidR="005322E4" w:rsidRDefault="005322E4" w:rsidP="00812EAF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bookmarkStart w:id="8" w:name="_Hlk481051949"/>
  </w:p>
  <w:p w14:paraId="548C05FD" w14:textId="77777777" w:rsidR="005322E4" w:rsidRPr="00812EAF" w:rsidRDefault="005322E4" w:rsidP="00812EAF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r>
      <w:rPr>
        <w:rFonts w:ascii="Arial" w:hAnsi="Arial" w:cs="Arial"/>
        <w:caps/>
        <w:color w:val="808080"/>
        <w:sz w:val="16"/>
        <w:szCs w:val="16"/>
        <w:u w:val="single"/>
      </w:rPr>
      <w:t>PROJEKT BUDOWLANY</w:t>
    </w:r>
    <w:bookmarkEnd w:id="8"/>
    <w:r w:rsidR="00D967FF" w:rsidRPr="00001FB6">
      <w:rPr>
        <w:rFonts w:ascii="Calibri" w:hAnsi="Calibri" w:cs="Arial"/>
        <w:caps/>
        <w:noProof/>
        <w:color w:val="BFBFBF"/>
        <w:sz w:val="14"/>
        <w:szCs w:val="1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64E0887" wp14:editId="3AA9FBFC">
              <wp:simplePos x="0" y="0"/>
              <wp:positionH relativeFrom="column">
                <wp:posOffset>462280</wp:posOffset>
              </wp:positionH>
              <wp:positionV relativeFrom="paragraph">
                <wp:posOffset>255270</wp:posOffset>
              </wp:positionV>
              <wp:extent cx="5981700" cy="0"/>
              <wp:effectExtent l="0" t="0" r="0" b="0"/>
              <wp:wrapNone/>
              <wp:docPr id="47309019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E30999" id="Line 3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4pt,20.1pt" to="507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" strokecolor="gray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A1E5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bookmarkStart w:id="9" w:name="_Hlk158975219"/>
    <w:bookmarkStart w:id="10" w:name="_Hlk158975220"/>
  </w:p>
  <w:p w14:paraId="6998C0E8" w14:textId="77777777" w:rsidR="005322E4" w:rsidRDefault="00D967FF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r>
      <w:rPr>
        <w:rFonts w:ascii="Arial" w:hAnsi="Arial" w:cs="Arial"/>
        <w:noProof/>
        <w:color w:val="FFFFFF"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C1F995" wp14:editId="579098C7">
              <wp:simplePos x="0" y="0"/>
              <wp:positionH relativeFrom="column">
                <wp:posOffset>1387475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206403065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A7D74C" id="Rectangle 36" o:spid="_x0000_s1026" style="position:absolute;margin-left:109.25pt;margin-top:6.6pt;width:343.9pt;height:46.8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DrWcNL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  <w:r>
      <w:rPr>
        <w:rFonts w:ascii="Arial" w:hAnsi="Arial" w:cs="Arial"/>
        <w:noProof/>
        <w:color w:val="FFFFFF"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141E75A" wp14:editId="38555877">
              <wp:simplePos x="0" y="0"/>
              <wp:positionH relativeFrom="column">
                <wp:posOffset>1421765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1103528239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A7FEB8" id="Rectangle 35" o:spid="_x0000_s1026" style="position:absolute;margin-left:111.95pt;margin-top:6.6pt;width:343.9pt;height:46.8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K9T85b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  <w:r>
      <w:rPr>
        <w:rFonts w:ascii="Arial" w:hAnsi="Arial" w:cs="Arial"/>
        <w:noProof/>
        <w:color w:val="FFFFFF"/>
        <w:sz w:val="20"/>
        <w:szCs w:val="20"/>
      </w:rPr>
      <w:drawing>
        <wp:anchor distT="0" distB="0" distL="114300" distR="114300" simplePos="0" relativeHeight="251655680" behindDoc="1" locked="0" layoutInCell="1" allowOverlap="1" wp14:anchorId="3D2F8EDE" wp14:editId="6488B8FB">
          <wp:simplePos x="0" y="0"/>
          <wp:positionH relativeFrom="column">
            <wp:posOffset>5940425</wp:posOffset>
          </wp:positionH>
          <wp:positionV relativeFrom="paragraph">
            <wp:posOffset>83820</wp:posOffset>
          </wp:positionV>
          <wp:extent cx="567055" cy="594995"/>
          <wp:effectExtent l="0" t="0" r="0" b="0"/>
          <wp:wrapNone/>
          <wp:docPr id="14884696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594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808080"/>
        <w:sz w:val="20"/>
        <w:szCs w:val="20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6C2D6952" wp14:editId="252E5D76">
              <wp:simplePos x="0" y="0"/>
              <wp:positionH relativeFrom="column">
                <wp:posOffset>1421765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1203852440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FD7275" id="Rectangle 33" o:spid="_x0000_s1026" style="position:absolute;margin-left:111.95pt;margin-top:6.6pt;width:343.9pt;height:4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K9T85b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</w:p>
  <w:p w14:paraId="242D61B8" w14:textId="77777777" w:rsidR="005322E4" w:rsidRPr="00473C5E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18"/>
        <w:szCs w:val="18"/>
      </w:rPr>
    </w:pPr>
  </w:p>
  <w:p w14:paraId="7C0A96B9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</w:p>
  <w:p w14:paraId="3D4530F7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r>
      <w:rPr>
        <w:rFonts w:ascii="Arial" w:hAnsi="Arial" w:cs="Arial"/>
        <w:color w:val="FFFFFF"/>
        <w:sz w:val="20"/>
        <w:szCs w:val="20"/>
      </w:rPr>
      <w:t xml:space="preserve">                                     </w:t>
    </w:r>
    <w:r w:rsidRPr="00473C5E">
      <w:rPr>
        <w:rFonts w:ascii="Arial" w:hAnsi="Arial" w:cs="Arial"/>
        <w:color w:val="FFFFFF"/>
        <w:sz w:val="10"/>
        <w:szCs w:val="10"/>
      </w:rPr>
      <w:t xml:space="preserve">   </w:t>
    </w:r>
    <w:hyperlink w:history="1">
      <w:r>
        <w:rPr>
          <w:rStyle w:val="Hipercze"/>
          <w:rFonts w:ascii="Arial" w:hAnsi="Arial" w:cs="Arial"/>
          <w:b/>
          <w:color w:val="FFFFFF"/>
          <w:sz w:val="44"/>
          <w:szCs w:val="32"/>
        </w:rPr>
        <w:t>michalotomanski.pl</w:t>
      </w:r>
      <w:r>
        <w:rPr>
          <w:rStyle w:val="Hipercze"/>
          <w:rFonts w:ascii="Arial" w:hAnsi="Arial" w:cs="Arial"/>
          <w:color w:val="FFFFFF"/>
          <w:sz w:val="44"/>
          <w:szCs w:val="32"/>
        </w:rPr>
        <w:t xml:space="preserve"> </w:t>
      </w:r>
    </w:hyperlink>
    <w:r>
      <w:rPr>
        <w:rFonts w:ascii="Arial" w:hAnsi="Arial" w:cs="Arial"/>
        <w:color w:val="FFFFFF"/>
        <w:sz w:val="20"/>
        <w:szCs w:val="20"/>
      </w:rPr>
      <w:tab/>
      <w:t xml:space="preserve">                                                      </w:t>
    </w:r>
    <w:bookmarkEnd w:id="9"/>
    <w:bookmarkEnd w:id="10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E8D8" w14:textId="2BBA4C28" w:rsidR="005322E4" w:rsidRDefault="009C3BC8" w:rsidP="00487006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10CC58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1035" type="#_x0000_t75" style="position:absolute;margin-left:0;margin-top:0;width:595.55pt;height:842.1pt;z-index:-251664896;mso-position-horizontal:center;mso-position-horizontal-relative:margin;mso-position-vertical:center;mso-position-vertical-relative:margin" o:allowincell="f">
          <v:imagedata r:id="rId1" o:title="LOGO NOWE 1 STRONA"/>
          <w10:wrap anchorx="margin" anchory="margin"/>
        </v:shape>
      </w:pict>
    </w:r>
    <w:r w:rsidR="005322E4">
      <w:rPr>
        <w:rStyle w:val="Numerstrony"/>
      </w:rPr>
      <w:fldChar w:fldCharType="begin"/>
    </w:r>
    <w:r w:rsidR="005322E4">
      <w:rPr>
        <w:rStyle w:val="Numerstrony"/>
      </w:rPr>
      <w:instrText xml:space="preserve">PAGE  </w:instrText>
    </w:r>
    <w:r w:rsidR="005322E4">
      <w:rPr>
        <w:rStyle w:val="Numerstrony"/>
      </w:rPr>
      <w:fldChar w:fldCharType="separate"/>
    </w:r>
    <w:r w:rsidR="00F14767">
      <w:rPr>
        <w:rStyle w:val="Numerstrony"/>
        <w:noProof/>
      </w:rPr>
      <w:t>1</w:t>
    </w:r>
    <w:r w:rsidR="005322E4">
      <w:rPr>
        <w:rStyle w:val="Numerstrony"/>
      </w:rPr>
      <w:fldChar w:fldCharType="end"/>
    </w:r>
  </w:p>
  <w:p w14:paraId="6691488F" w14:textId="77777777" w:rsidR="005322E4" w:rsidRDefault="005322E4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EAB7" w14:textId="77777777" w:rsidR="005322E4" w:rsidRDefault="005322E4" w:rsidP="00221BBB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bookmarkStart w:id="14" w:name="_Hlk158973436"/>
  </w:p>
  <w:p w14:paraId="4E9721EC" w14:textId="32879935" w:rsidR="00483129" w:rsidRDefault="00483129" w:rsidP="00221BBB">
    <w:pPr>
      <w:autoSpaceDE w:val="0"/>
      <w:autoSpaceDN w:val="0"/>
      <w:adjustRightInd w:val="0"/>
      <w:ind w:left="284" w:right="-142"/>
      <w:jc w:val="center"/>
      <w:rPr>
        <w:rFonts w:ascii="Calibri" w:hAnsi="Calibri" w:cs="Calibri"/>
        <w:caps/>
        <w:color w:val="A6A6A6" w:themeColor="background1" w:themeShade="A6"/>
        <w:sz w:val="22"/>
        <w:szCs w:val="22"/>
      </w:rPr>
    </w:pP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Projekt budowalny przebudowy istniejącego budynku użyteczności publicznej </w:t>
    </w:r>
  </w:p>
  <w:p w14:paraId="644E2AA5" w14:textId="45464F42" w:rsidR="005322E4" w:rsidRPr="00483129" w:rsidRDefault="00483129" w:rsidP="00221BBB">
    <w:pPr>
      <w:autoSpaceDE w:val="0"/>
      <w:autoSpaceDN w:val="0"/>
      <w:adjustRightInd w:val="0"/>
      <w:ind w:left="284" w:right="-142"/>
      <w:jc w:val="center"/>
      <w:rPr>
        <w:rFonts w:ascii="Calibri" w:hAnsi="Calibri"/>
        <w:caps/>
        <w:color w:val="A6A6A6" w:themeColor="background1" w:themeShade="A6"/>
        <w:sz w:val="22"/>
        <w:szCs w:val="14"/>
      </w:rPr>
    </w:pP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      oraz budowy windy zewn</w:t>
    </w:r>
    <w:r w:rsidR="0055210E">
      <w:rPr>
        <w:rFonts w:ascii="Calibri" w:hAnsi="Calibri" w:cs="Calibri"/>
        <w:caps/>
        <w:color w:val="A6A6A6" w:themeColor="background1" w:themeShade="A6"/>
        <w:sz w:val="22"/>
        <w:szCs w:val="22"/>
      </w:rPr>
      <w:t>.</w:t>
    </w: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 dla inwestycji pn</w:t>
    </w:r>
    <w:r w:rsidR="0055210E">
      <w:rPr>
        <w:rFonts w:ascii="Calibri" w:hAnsi="Calibri" w:cs="Calibri"/>
        <w:caps/>
        <w:color w:val="A6A6A6" w:themeColor="background1" w:themeShade="A6"/>
        <w:sz w:val="22"/>
        <w:szCs w:val="22"/>
      </w:rPr>
      <w:t>.</w:t>
    </w: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: „Dostosowanie budynku przy ul. Zamkowej 6 w Pabianicach do potrzeb osób z niepełnosprawnościami.” </w:t>
    </w:r>
    <w:r w:rsidR="005322E4" w:rsidRPr="00483129">
      <w:rPr>
        <w:rFonts w:ascii="Calibri" w:hAnsi="Calibri"/>
        <w:caps/>
        <w:color w:val="A6A6A6" w:themeColor="background1" w:themeShade="A6"/>
        <w:sz w:val="22"/>
        <w:szCs w:val="14"/>
      </w:rPr>
      <w:t>.</w:t>
    </w:r>
  </w:p>
  <w:bookmarkEnd w:id="14"/>
  <w:p w14:paraId="25C6F6AD" w14:textId="355B7550" w:rsidR="005322E4" w:rsidRPr="00805B2B" w:rsidRDefault="0055210E" w:rsidP="00FA732F">
    <w:pPr>
      <w:autoSpaceDE w:val="0"/>
      <w:autoSpaceDN w:val="0"/>
      <w:jc w:val="center"/>
      <w:rPr>
        <w:rFonts w:ascii="Arial" w:hAnsi="Arial" w:cs="Arial"/>
        <w:caps/>
        <w:color w:val="808080"/>
        <w:sz w:val="16"/>
        <w:szCs w:val="16"/>
      </w:rPr>
    </w:pPr>
    <w:r w:rsidRPr="00483129">
      <w:rPr>
        <w:rFonts w:ascii="Calibri" w:hAnsi="Calibri" w:cs="Arial"/>
        <w:caps/>
        <w:noProof/>
        <w:color w:val="A6A6A6" w:themeColor="background1" w:themeShade="A6"/>
        <w:sz w:val="22"/>
        <w:szCs w:val="1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7AE272" wp14:editId="514EB41D">
              <wp:simplePos x="0" y="0"/>
              <wp:positionH relativeFrom="column">
                <wp:posOffset>444500</wp:posOffset>
              </wp:positionH>
              <wp:positionV relativeFrom="paragraph">
                <wp:posOffset>92075</wp:posOffset>
              </wp:positionV>
              <wp:extent cx="5981700" cy="0"/>
              <wp:effectExtent l="0" t="0" r="0" b="0"/>
              <wp:wrapNone/>
              <wp:docPr id="871647638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9693D" id="Line 4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pt,7.25pt" to="506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" strokecolor="gray" strokeweight="1.5pt"/>
          </w:pict>
        </mc:Fallback>
      </mc:AlternateContent>
    </w:r>
  </w:p>
  <w:p w14:paraId="5CF2128D" w14:textId="77777777" w:rsidR="005322E4" w:rsidRPr="00483303" w:rsidRDefault="005322E4" w:rsidP="00E03F02">
    <w:pPr>
      <w:pStyle w:val="Nagwek"/>
      <w:rPr>
        <w:rFonts w:ascii="Calibri" w:hAnsi="Calibri"/>
        <w:color w:val="8080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6" style="width:14.25pt;height:14.25pt" coordsize="" o:spt="100" o:bullet="t" adj="0,,0" path="" stroked="f">
        <v:stroke joinstyle="miter"/>
        <v:imagedata r:id="rId1" o:title="image107"/>
        <v:formulas/>
        <v:path o:connecttype="segments"/>
      </v:shape>
    </w:pict>
  </w:numPicBullet>
  <w:numPicBullet w:numPicBulletId="1">
    <w:pict>
      <v:shape id="_x0000_i1027" style="width:14.25pt;height:14.25pt" coordsize="" o:spt="100" o:bullet="t" adj="0,,0" path="" stroked="f">
        <v:stroke joinstyle="miter"/>
        <v:imagedata r:id="rId2" o:title="image108"/>
        <v:formulas/>
        <v:path o:connecttype="segments"/>
      </v:shape>
    </w:pict>
  </w:numPicBullet>
  <w:numPicBullet w:numPicBulletId="2">
    <w:pict>
      <v:shape id="_x0000_i1028" style="width:13.5pt;height:13.5pt" coordsize="" o:spt="100" o:bullet="t" adj="0,,0" path="" stroked="f">
        <v:stroke joinstyle="miter"/>
        <v:imagedata r:id="rId3" o:title="image109"/>
        <v:formulas/>
        <v:path o:connecttype="segments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4F4EC136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D"/>
    <w:multiLevelType w:val="singleLevel"/>
    <w:tmpl w:val="0000000D"/>
    <w:name w:val="WW8Num14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7" w15:restartNumberingAfterBreak="0">
    <w:nsid w:val="00AD23CC"/>
    <w:multiLevelType w:val="hybridMultilevel"/>
    <w:tmpl w:val="1C82F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455F83"/>
    <w:multiLevelType w:val="hybridMultilevel"/>
    <w:tmpl w:val="CC5EB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2300749"/>
    <w:multiLevelType w:val="multilevel"/>
    <w:tmpl w:val="A7B0B7E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.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 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 %2.%3.%4"/>
      <w:lvlJc w:val="left"/>
      <w:pPr>
        <w:ind w:left="1871" w:hanging="791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644"/>
      </w:pPr>
      <w:rPr>
        <w:rFonts w:hint="default"/>
        <w:color w:val="auto"/>
      </w:rPr>
    </w:lvl>
    <w:lvl w:ilvl="5">
      <w:start w:val="1"/>
      <w:numFmt w:val="bullet"/>
      <w:pStyle w:val="BTBulletsspace"/>
      <w:lvlText w:val=""/>
      <w:lvlJc w:val="left"/>
      <w:pPr>
        <w:ind w:left="2736" w:hanging="69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E84879"/>
    <w:multiLevelType w:val="hybridMultilevel"/>
    <w:tmpl w:val="2B8281B4"/>
    <w:lvl w:ilvl="0" w:tplc="F1305324">
      <w:start w:val="1"/>
      <w:numFmt w:val="bullet"/>
      <w:pStyle w:val="BTBullets1"/>
      <w:lvlText w:val=""/>
      <w:lvlJc w:val="left"/>
      <w:pPr>
        <w:ind w:left="2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11" w15:restartNumberingAfterBreak="0">
    <w:nsid w:val="0C3B762B"/>
    <w:multiLevelType w:val="multilevel"/>
    <w:tmpl w:val="40D0CF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2" w15:restartNumberingAfterBreak="0">
    <w:nsid w:val="0C4C6716"/>
    <w:multiLevelType w:val="hybridMultilevel"/>
    <w:tmpl w:val="065A119A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6A62AC"/>
    <w:multiLevelType w:val="multilevel"/>
    <w:tmpl w:val="785A777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FE20032"/>
    <w:multiLevelType w:val="hybridMultilevel"/>
    <w:tmpl w:val="9D54307C"/>
    <w:lvl w:ilvl="0" w:tplc="E092DB10">
      <w:start w:val="2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10146FAF"/>
    <w:multiLevelType w:val="hybridMultilevel"/>
    <w:tmpl w:val="8D7C3ACA"/>
    <w:lvl w:ilvl="0" w:tplc="802EF19C">
      <w:start w:val="1"/>
      <w:numFmt w:val="bullet"/>
      <w:pStyle w:val="Elbaspunkt2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15C2FC8"/>
    <w:multiLevelType w:val="hybridMultilevel"/>
    <w:tmpl w:val="9992FAEC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DA63C3"/>
    <w:multiLevelType w:val="multilevel"/>
    <w:tmpl w:val="4C328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12E871C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1401182D"/>
    <w:multiLevelType w:val="hybridMultilevel"/>
    <w:tmpl w:val="3E8CEF2E"/>
    <w:lvl w:ilvl="0" w:tplc="3B4A1064">
      <w:start w:val="1"/>
      <w:numFmt w:val="bullet"/>
      <w:pStyle w:val="Wypunktowanie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449EBF9A">
      <w:start w:val="1"/>
      <w:numFmt w:val="bullet"/>
      <w:pStyle w:val="Listapunktowana4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C384B1F"/>
    <w:multiLevelType w:val="hybridMultilevel"/>
    <w:tmpl w:val="584E13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1F5B1B82"/>
    <w:multiLevelType w:val="hybridMultilevel"/>
    <w:tmpl w:val="23CE01EE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D011E8"/>
    <w:multiLevelType w:val="singleLevel"/>
    <w:tmpl w:val="C07E15C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4" w15:restartNumberingAfterBreak="0">
    <w:nsid w:val="22222325"/>
    <w:multiLevelType w:val="multilevel"/>
    <w:tmpl w:val="108C0E3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2326212B"/>
    <w:multiLevelType w:val="hybridMultilevel"/>
    <w:tmpl w:val="3E78FCA4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3B0C58"/>
    <w:multiLevelType w:val="multilevel"/>
    <w:tmpl w:val="91E4746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290A2CB8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FC462A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F73657"/>
    <w:multiLevelType w:val="hybridMultilevel"/>
    <w:tmpl w:val="C2E2F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884495"/>
    <w:multiLevelType w:val="hybridMultilevel"/>
    <w:tmpl w:val="DEA04F14"/>
    <w:lvl w:ilvl="0" w:tplc="041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322F434">
      <w:start w:val="1"/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2F697B7E"/>
    <w:multiLevelType w:val="hybridMultilevel"/>
    <w:tmpl w:val="ABE28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C8740F"/>
    <w:multiLevelType w:val="hybridMultilevel"/>
    <w:tmpl w:val="873A4288"/>
    <w:lvl w:ilvl="0" w:tplc="04150001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23725B8"/>
    <w:multiLevelType w:val="hybridMultilevel"/>
    <w:tmpl w:val="9976F410"/>
    <w:lvl w:ilvl="0" w:tplc="04150001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322F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952872"/>
    <w:multiLevelType w:val="hybridMultilevel"/>
    <w:tmpl w:val="2EAA9616"/>
    <w:lvl w:ilvl="0" w:tplc="6DB884AC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</w:lvl>
  </w:abstractNum>
  <w:abstractNum w:abstractNumId="35" w15:restartNumberingAfterBreak="0">
    <w:nsid w:val="33AE52EC"/>
    <w:multiLevelType w:val="hybridMultilevel"/>
    <w:tmpl w:val="F64C72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34682B8B"/>
    <w:multiLevelType w:val="multilevel"/>
    <w:tmpl w:val="ADBCA146"/>
    <w:lvl w:ilvl="0">
      <w:start w:val="1"/>
      <w:numFmt w:val="upperRoman"/>
      <w:pStyle w:val="BTTit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BTTitle2"/>
      <w:lvlText w:val="%1. %2."/>
      <w:lvlJc w:val="left"/>
      <w:pPr>
        <w:ind w:left="709" w:hanging="567"/>
      </w:pPr>
      <w:rPr>
        <w:rFonts w:hint="default"/>
      </w:rPr>
    </w:lvl>
    <w:lvl w:ilvl="2">
      <w:start w:val="1"/>
      <w:numFmt w:val="decimal"/>
      <w:pStyle w:val="BTTitle3"/>
      <w:lvlText w:val="%1. 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pStyle w:val="BTTitle4"/>
      <w:lvlText w:val="%1. %2.%3.%4"/>
      <w:lvlJc w:val="left"/>
      <w:pPr>
        <w:ind w:left="1871" w:hanging="791"/>
      </w:pPr>
      <w:rPr>
        <w:rFonts w:hint="default"/>
        <w:sz w:val="22"/>
      </w:rPr>
    </w:lvl>
    <w:lvl w:ilvl="4">
      <w:start w:val="1"/>
      <w:numFmt w:val="upperLetter"/>
      <w:lvlText w:val="%5"/>
      <w:lvlJc w:val="left"/>
      <w:pPr>
        <w:ind w:left="2232" w:hanging="644"/>
      </w:pPr>
      <w:rPr>
        <w:rFonts w:hint="default"/>
        <w:color w:val="auto"/>
      </w:rPr>
    </w:lvl>
    <w:lvl w:ilvl="5">
      <w:start w:val="1"/>
      <w:numFmt w:val="lowerLetter"/>
      <w:pStyle w:val="BTBullets"/>
      <w:lvlText w:val="%6)"/>
      <w:lvlJc w:val="left"/>
      <w:pPr>
        <w:ind w:left="2736" w:hanging="695"/>
      </w:pPr>
      <w:rPr>
        <w:rFonts w:hint="default"/>
        <w:color w:val="auto"/>
      </w:rPr>
    </w:lvl>
    <w:lvl w:ilvl="6">
      <w:start w:val="1"/>
      <w:numFmt w:val="bullet"/>
      <w:lvlText w:val="-"/>
      <w:lvlJc w:val="left"/>
      <w:pPr>
        <w:ind w:left="2778" w:hanging="453"/>
      </w:pPr>
      <w:rPr>
        <w:rFonts w:ascii="Arial" w:hAnsi="Arial" w:hint="default"/>
        <w:color w:val="auto"/>
      </w:rPr>
    </w:lvl>
    <w:lvl w:ilvl="7">
      <w:start w:val="1"/>
      <w:numFmt w:val="bullet"/>
      <w:lvlText w:val=""/>
      <w:lvlJc w:val="left"/>
      <w:pPr>
        <w:ind w:left="3345" w:hanging="567"/>
      </w:pPr>
      <w:rPr>
        <w:rFonts w:ascii="Symbol" w:hAnsi="Symbol"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5360939"/>
    <w:multiLevelType w:val="hybridMultilevel"/>
    <w:tmpl w:val="B94C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7E4E6E"/>
    <w:multiLevelType w:val="multilevel"/>
    <w:tmpl w:val="CC52FA5A"/>
    <w:lvl w:ilvl="0">
      <w:start w:val="1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9" w15:restartNumberingAfterBreak="0">
    <w:nsid w:val="35FB2E30"/>
    <w:multiLevelType w:val="hybridMultilevel"/>
    <w:tmpl w:val="AD24E71C"/>
    <w:lvl w:ilvl="0" w:tplc="5F140B3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0" w15:restartNumberingAfterBreak="0">
    <w:nsid w:val="36307E7F"/>
    <w:multiLevelType w:val="hybridMultilevel"/>
    <w:tmpl w:val="4A1A4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E82A5F"/>
    <w:multiLevelType w:val="multilevel"/>
    <w:tmpl w:val="69BE2F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2" w15:restartNumberingAfterBreak="0">
    <w:nsid w:val="41726C99"/>
    <w:multiLevelType w:val="multilevel"/>
    <w:tmpl w:val="0BB6AAD6"/>
    <w:lvl w:ilvl="0">
      <w:start w:val="1"/>
      <w:numFmt w:val="decimal"/>
      <w:lvlText w:val="%1)"/>
      <w:lvlJc w:val="left"/>
      <w:pPr>
        <w:ind w:left="768" w:hanging="360"/>
      </w:pPr>
    </w:lvl>
    <w:lvl w:ilvl="1">
      <w:start w:val="1"/>
      <w:numFmt w:val="decimal"/>
      <w:lvlText w:val="%2)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43" w15:restartNumberingAfterBreak="0">
    <w:nsid w:val="42FD25BE"/>
    <w:multiLevelType w:val="hybridMultilevel"/>
    <w:tmpl w:val="077A0D9C"/>
    <w:lvl w:ilvl="0" w:tplc="7E18C98C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441B01C7"/>
    <w:multiLevelType w:val="multilevel"/>
    <w:tmpl w:val="D2A0C72E"/>
    <w:lvl w:ilvl="0">
      <w:start w:val="1"/>
      <w:numFmt w:val="decimal"/>
      <w:lvlText w:val="%1)"/>
      <w:lvlJc w:val="left"/>
      <w:pPr>
        <w:ind w:left="768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45" w15:restartNumberingAfterBreak="0">
    <w:nsid w:val="444602BA"/>
    <w:multiLevelType w:val="hybridMultilevel"/>
    <w:tmpl w:val="91282062"/>
    <w:lvl w:ilvl="0" w:tplc="BCA4641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CE7D3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7E68D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E846D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48557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5C64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E840C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2094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F8E1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467691F"/>
    <w:multiLevelType w:val="multilevel"/>
    <w:tmpl w:val="3AD802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7" w15:restartNumberingAfterBreak="0">
    <w:nsid w:val="44A22CFC"/>
    <w:multiLevelType w:val="hybridMultilevel"/>
    <w:tmpl w:val="E8244A5E"/>
    <w:lvl w:ilvl="0" w:tplc="5A3E7D38">
      <w:start w:val="1"/>
      <w:numFmt w:val="bullet"/>
      <w:pStyle w:val="Tekstopisuzlist"/>
      <w:lvlText w:val="-"/>
      <w:lvlJc w:val="left"/>
      <w:pPr>
        <w:ind w:left="720" w:hanging="360"/>
      </w:pPr>
      <w:rPr>
        <w:rFonts w:ascii="OpenSymbol" w:hAnsi="Open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5A13F5"/>
    <w:multiLevelType w:val="multilevel"/>
    <w:tmpl w:val="A1DAB3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1440"/>
      </w:pPr>
      <w:rPr>
        <w:rFonts w:hint="default"/>
      </w:rPr>
    </w:lvl>
  </w:abstractNum>
  <w:abstractNum w:abstractNumId="49" w15:restartNumberingAfterBreak="0">
    <w:nsid w:val="4C826235"/>
    <w:multiLevelType w:val="hybridMultilevel"/>
    <w:tmpl w:val="EE4673C4"/>
    <w:lvl w:ilvl="0" w:tplc="5FC0D506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4C9534A6"/>
    <w:multiLevelType w:val="hybridMultilevel"/>
    <w:tmpl w:val="0062F2B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7D4133"/>
    <w:multiLevelType w:val="multilevel"/>
    <w:tmpl w:val="DBA4D356"/>
    <w:lvl w:ilvl="0">
      <w:start w:val="2"/>
      <w:numFmt w:val="upperRoman"/>
      <w:pStyle w:val="I"/>
      <w:lvlText w:val="%1.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"/>
      <w:lvlText w:val="%2."/>
      <w:lvlJc w:val="left"/>
      <w:pPr>
        <w:ind w:left="454" w:hanging="454"/>
      </w:pPr>
    </w:lvl>
    <w:lvl w:ilvl="2">
      <w:start w:val="1"/>
      <w:numFmt w:val="decimal"/>
      <w:pStyle w:val="11"/>
      <w:lvlText w:val="%2.%3."/>
      <w:lvlJc w:val="left"/>
      <w:pPr>
        <w:ind w:left="624" w:hanging="624"/>
      </w:pPr>
    </w:lvl>
    <w:lvl w:ilvl="3">
      <w:start w:val="1"/>
      <w:numFmt w:val="decimal"/>
      <w:lvlText w:val="(%4)"/>
      <w:lvlJc w:val="left"/>
      <w:pPr>
        <w:ind w:left="1428" w:hanging="357"/>
      </w:p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52" w15:restartNumberingAfterBreak="0">
    <w:nsid w:val="540B6AF7"/>
    <w:multiLevelType w:val="hybridMultilevel"/>
    <w:tmpl w:val="AB94BBBE"/>
    <w:lvl w:ilvl="0" w:tplc="DE0E52C4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3" w15:restartNumberingAfterBreak="0">
    <w:nsid w:val="571039B7"/>
    <w:multiLevelType w:val="hybridMultilevel"/>
    <w:tmpl w:val="A68028CE"/>
    <w:lvl w:ilvl="0" w:tplc="DF600D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57C03BFA"/>
    <w:multiLevelType w:val="hybridMultilevel"/>
    <w:tmpl w:val="11126718"/>
    <w:lvl w:ilvl="0" w:tplc="CE1A6B34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>
      <w:start w:val="1"/>
      <w:numFmt w:val="lowerRoman"/>
      <w:lvlText w:val="%3."/>
      <w:lvlJc w:val="right"/>
      <w:pPr>
        <w:ind w:left="2505" w:hanging="180"/>
      </w:p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>
      <w:start w:val="1"/>
      <w:numFmt w:val="lowerLetter"/>
      <w:lvlText w:val="%5."/>
      <w:lvlJc w:val="left"/>
      <w:pPr>
        <w:ind w:left="3945" w:hanging="360"/>
      </w:pPr>
    </w:lvl>
    <w:lvl w:ilvl="5" w:tplc="FFFFFFFF">
      <w:start w:val="1"/>
      <w:numFmt w:val="lowerRoman"/>
      <w:lvlText w:val="%6."/>
      <w:lvlJc w:val="right"/>
      <w:pPr>
        <w:ind w:left="4665" w:hanging="180"/>
      </w:pPr>
    </w:lvl>
    <w:lvl w:ilvl="6" w:tplc="FFFFFFFF">
      <w:start w:val="1"/>
      <w:numFmt w:val="decimal"/>
      <w:lvlText w:val="%7."/>
      <w:lvlJc w:val="left"/>
      <w:pPr>
        <w:ind w:left="5385" w:hanging="360"/>
      </w:pPr>
    </w:lvl>
    <w:lvl w:ilvl="7" w:tplc="FFFFFFFF">
      <w:start w:val="1"/>
      <w:numFmt w:val="lowerLetter"/>
      <w:lvlText w:val="%8."/>
      <w:lvlJc w:val="left"/>
      <w:pPr>
        <w:ind w:left="6105" w:hanging="360"/>
      </w:pPr>
    </w:lvl>
    <w:lvl w:ilvl="8" w:tplc="FFFFFFFF">
      <w:start w:val="1"/>
      <w:numFmt w:val="lowerRoman"/>
      <w:lvlText w:val="%9."/>
      <w:lvlJc w:val="right"/>
      <w:pPr>
        <w:ind w:left="6825" w:hanging="180"/>
      </w:pPr>
    </w:lvl>
  </w:abstractNum>
  <w:abstractNum w:abstractNumId="55" w15:restartNumberingAfterBreak="0">
    <w:nsid w:val="5DBC46FD"/>
    <w:multiLevelType w:val="multilevel"/>
    <w:tmpl w:val="1DD6F7C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E872B52"/>
    <w:multiLevelType w:val="multilevel"/>
    <w:tmpl w:val="4B2A1B5E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7" w15:restartNumberingAfterBreak="0">
    <w:nsid w:val="5F2844C9"/>
    <w:multiLevelType w:val="multilevel"/>
    <w:tmpl w:val="0D06F7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8" w15:restartNumberingAfterBreak="0">
    <w:nsid w:val="6019607A"/>
    <w:multiLevelType w:val="hybridMultilevel"/>
    <w:tmpl w:val="67687820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28305F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6A7217"/>
    <w:multiLevelType w:val="multilevel"/>
    <w:tmpl w:val="7D8AA8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16" w:hanging="1440"/>
      </w:pPr>
      <w:rPr>
        <w:rFonts w:hint="default"/>
      </w:rPr>
    </w:lvl>
  </w:abstractNum>
  <w:abstractNum w:abstractNumId="61" w15:restartNumberingAfterBreak="0">
    <w:nsid w:val="663415D6"/>
    <w:multiLevelType w:val="hybridMultilevel"/>
    <w:tmpl w:val="AA06573C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482520"/>
    <w:multiLevelType w:val="hybridMultilevel"/>
    <w:tmpl w:val="661EF0D4"/>
    <w:lvl w:ilvl="0" w:tplc="9F48017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095427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2B0BC62">
      <w:start w:val="1"/>
      <w:numFmt w:val="lowerLetter"/>
      <w:lvlText w:val="%3."/>
      <w:lvlJc w:val="left"/>
      <w:pPr>
        <w:tabs>
          <w:tab w:val="num" w:pos="2625"/>
        </w:tabs>
        <w:ind w:left="2625" w:hanging="645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86C6F4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A73F8">
      <w:start w:val="4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A4E7941"/>
    <w:multiLevelType w:val="multilevel"/>
    <w:tmpl w:val="E3F2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9E3E2F"/>
    <w:multiLevelType w:val="multilevel"/>
    <w:tmpl w:val="C9927A54"/>
    <w:lvl w:ilvl="0">
      <w:start w:val="1"/>
      <w:numFmt w:val="decimal"/>
      <w:lvlText w:val="%1."/>
      <w:lvlJc w:val="left"/>
      <w:pPr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F97AD0"/>
    <w:multiLevelType w:val="hybridMultilevel"/>
    <w:tmpl w:val="7B06F730"/>
    <w:lvl w:ilvl="0" w:tplc="B24699CE">
      <w:start w:val="1"/>
      <w:numFmt w:val="lowerLetter"/>
      <w:lvlText w:val="%1)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82B06">
      <w:start w:val="1"/>
      <w:numFmt w:val="bullet"/>
      <w:lvlText w:val="•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D0D80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262E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A603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F88A1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82DBCE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C554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2C85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41464F9"/>
    <w:multiLevelType w:val="hybridMultilevel"/>
    <w:tmpl w:val="EFD8C7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4B92FB7"/>
    <w:multiLevelType w:val="multilevel"/>
    <w:tmpl w:val="7E0869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12" w:hanging="1800"/>
      </w:pPr>
      <w:rPr>
        <w:rFonts w:hint="default"/>
      </w:rPr>
    </w:lvl>
  </w:abstractNum>
  <w:abstractNum w:abstractNumId="68" w15:restartNumberingAfterBreak="0">
    <w:nsid w:val="75C84346"/>
    <w:multiLevelType w:val="hybridMultilevel"/>
    <w:tmpl w:val="1BECB1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827E12"/>
    <w:multiLevelType w:val="multilevel"/>
    <w:tmpl w:val="E4A8B728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440"/>
      </w:pPr>
      <w:rPr>
        <w:rFonts w:hint="default"/>
      </w:rPr>
    </w:lvl>
  </w:abstractNum>
  <w:abstractNum w:abstractNumId="70" w15:restartNumberingAfterBreak="0">
    <w:nsid w:val="79FE4BC0"/>
    <w:multiLevelType w:val="singleLevel"/>
    <w:tmpl w:val="8EB4FA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1" w15:restartNumberingAfterBreak="0">
    <w:nsid w:val="7A501B03"/>
    <w:multiLevelType w:val="hybridMultilevel"/>
    <w:tmpl w:val="CF36F45E"/>
    <w:lvl w:ilvl="0" w:tplc="BBF099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C272841"/>
    <w:multiLevelType w:val="multilevel"/>
    <w:tmpl w:val="F920CF16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30" w:hanging="540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90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  <w:u w:val="none"/>
      </w:rPr>
    </w:lvl>
  </w:abstractNum>
  <w:abstractNum w:abstractNumId="73" w15:restartNumberingAfterBreak="0">
    <w:nsid w:val="7E7F2D41"/>
    <w:multiLevelType w:val="multilevel"/>
    <w:tmpl w:val="B8B2F25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num w:numId="1" w16cid:durableId="1658724668">
    <w:abstractNumId w:val="70"/>
  </w:num>
  <w:num w:numId="2" w16cid:durableId="830951651">
    <w:abstractNumId w:val="30"/>
  </w:num>
  <w:num w:numId="3" w16cid:durableId="1376127053">
    <w:abstractNumId w:val="62"/>
  </w:num>
  <w:num w:numId="4" w16cid:durableId="812215054">
    <w:abstractNumId w:val="14"/>
  </w:num>
  <w:num w:numId="5" w16cid:durableId="1259218520">
    <w:abstractNumId w:val="16"/>
  </w:num>
  <w:num w:numId="6" w16cid:durableId="861434584">
    <w:abstractNumId w:val="20"/>
  </w:num>
  <w:num w:numId="7" w16cid:durableId="666716376">
    <w:abstractNumId w:val="20"/>
  </w:num>
  <w:num w:numId="8" w16cid:durableId="1553422208">
    <w:abstractNumId w:val="19"/>
  </w:num>
  <w:num w:numId="9" w16cid:durableId="566114971">
    <w:abstractNumId w:val="35"/>
  </w:num>
  <w:num w:numId="10" w16cid:durableId="489253850">
    <w:abstractNumId w:val="9"/>
  </w:num>
  <w:num w:numId="11" w16cid:durableId="1290169187">
    <w:abstractNumId w:val="10"/>
  </w:num>
  <w:num w:numId="12" w16cid:durableId="2098398998">
    <w:abstractNumId w:val="36"/>
  </w:num>
  <w:num w:numId="13" w16cid:durableId="400910047">
    <w:abstractNumId w:val="43"/>
  </w:num>
  <w:num w:numId="14" w16cid:durableId="1170095309">
    <w:abstractNumId w:val="69"/>
  </w:num>
  <w:num w:numId="15" w16cid:durableId="1228303873">
    <w:abstractNumId w:val="41"/>
  </w:num>
  <w:num w:numId="16" w16cid:durableId="2117678804">
    <w:abstractNumId w:val="49"/>
  </w:num>
  <w:num w:numId="17" w16cid:durableId="848253589">
    <w:abstractNumId w:val="24"/>
  </w:num>
  <w:num w:numId="18" w16cid:durableId="1935432045">
    <w:abstractNumId w:val="37"/>
  </w:num>
  <w:num w:numId="19" w16cid:durableId="32048619">
    <w:abstractNumId w:val="52"/>
  </w:num>
  <w:num w:numId="20" w16cid:durableId="979312506">
    <w:abstractNumId w:val="71"/>
  </w:num>
  <w:num w:numId="21" w16cid:durableId="839737262">
    <w:abstractNumId w:val="53"/>
  </w:num>
  <w:num w:numId="22" w16cid:durableId="1930967398">
    <w:abstractNumId w:val="48"/>
  </w:num>
  <w:num w:numId="23" w16cid:durableId="1046098691">
    <w:abstractNumId w:val="18"/>
  </w:num>
  <w:num w:numId="24" w16cid:durableId="1185285093">
    <w:abstractNumId w:val="32"/>
  </w:num>
  <w:num w:numId="25" w16cid:durableId="636227771">
    <w:abstractNumId w:val="34"/>
  </w:num>
  <w:num w:numId="26" w16cid:durableId="375011233">
    <w:abstractNumId w:val="39"/>
  </w:num>
  <w:num w:numId="27" w16cid:durableId="1215627569">
    <w:abstractNumId w:val="33"/>
  </w:num>
  <w:num w:numId="28" w16cid:durableId="1377705283">
    <w:abstractNumId w:val="23"/>
  </w:num>
  <w:num w:numId="29" w16cid:durableId="1233273341">
    <w:abstractNumId w:val="63"/>
  </w:num>
  <w:num w:numId="30" w16cid:durableId="14621128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0834083">
    <w:abstractNumId w:val="15"/>
  </w:num>
  <w:num w:numId="32" w16cid:durableId="658189160">
    <w:abstractNumId w:val="28"/>
  </w:num>
  <w:num w:numId="33" w16cid:durableId="1740395154">
    <w:abstractNumId w:val="29"/>
  </w:num>
  <w:num w:numId="34" w16cid:durableId="1930578051">
    <w:abstractNumId w:val="5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8542195">
    <w:abstractNumId w:val="60"/>
  </w:num>
  <w:num w:numId="36" w16cid:durableId="561450924">
    <w:abstractNumId w:val="46"/>
  </w:num>
  <w:num w:numId="37" w16cid:durableId="1747531179">
    <w:abstractNumId w:val="11"/>
  </w:num>
  <w:num w:numId="38" w16cid:durableId="840050939">
    <w:abstractNumId w:val="38"/>
  </w:num>
  <w:num w:numId="39" w16cid:durableId="1790270747">
    <w:abstractNumId w:val="13"/>
  </w:num>
  <w:num w:numId="40" w16cid:durableId="477306545">
    <w:abstractNumId w:val="68"/>
  </w:num>
  <w:num w:numId="41" w16cid:durableId="524027783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33383360">
    <w:abstractNumId w:val="21"/>
  </w:num>
  <w:num w:numId="43" w16cid:durableId="287203473">
    <w:abstractNumId w:val="42"/>
  </w:num>
  <w:num w:numId="44" w16cid:durableId="1411930293">
    <w:abstractNumId w:val="44"/>
  </w:num>
  <w:num w:numId="45" w16cid:durableId="1463157940">
    <w:abstractNumId w:val="64"/>
  </w:num>
  <w:num w:numId="46" w16cid:durableId="212664484">
    <w:abstractNumId w:val="55"/>
  </w:num>
  <w:num w:numId="47" w16cid:durableId="1001618137">
    <w:abstractNumId w:val="67"/>
  </w:num>
  <w:num w:numId="48" w16cid:durableId="949242053">
    <w:abstractNumId w:val="65"/>
  </w:num>
  <w:num w:numId="49" w16cid:durableId="1943535939">
    <w:abstractNumId w:val="59"/>
  </w:num>
  <w:num w:numId="50" w16cid:durableId="658459741">
    <w:abstractNumId w:val="27"/>
  </w:num>
  <w:num w:numId="51" w16cid:durableId="1058938312">
    <w:abstractNumId w:val="8"/>
  </w:num>
  <w:num w:numId="52" w16cid:durableId="1229000023">
    <w:abstractNumId w:val="40"/>
  </w:num>
  <w:num w:numId="53" w16cid:durableId="46300277">
    <w:abstractNumId w:val="45"/>
  </w:num>
  <w:num w:numId="54" w16cid:durableId="1870987737">
    <w:abstractNumId w:val="57"/>
  </w:num>
  <w:num w:numId="55" w16cid:durableId="7677081">
    <w:abstractNumId w:val="0"/>
  </w:num>
  <w:num w:numId="56" w16cid:durableId="1304195419">
    <w:abstractNumId w:val="73"/>
  </w:num>
  <w:num w:numId="57" w16cid:durableId="269096275">
    <w:abstractNumId w:val="26"/>
  </w:num>
  <w:num w:numId="58" w16cid:durableId="1485509574">
    <w:abstractNumId w:val="47"/>
  </w:num>
  <w:num w:numId="59" w16cid:durableId="1398942130">
    <w:abstractNumId w:val="31"/>
  </w:num>
  <w:num w:numId="60" w16cid:durableId="1111391706">
    <w:abstractNumId w:val="7"/>
  </w:num>
  <w:num w:numId="61" w16cid:durableId="2025210064">
    <w:abstractNumId w:val="66"/>
  </w:num>
  <w:num w:numId="62" w16cid:durableId="735516393">
    <w:abstractNumId w:val="17"/>
  </w:num>
  <w:num w:numId="63" w16cid:durableId="206071319">
    <w:abstractNumId w:val="22"/>
  </w:num>
  <w:num w:numId="64" w16cid:durableId="1081223421">
    <w:abstractNumId w:val="58"/>
  </w:num>
  <w:num w:numId="65" w16cid:durableId="656492467">
    <w:abstractNumId w:val="25"/>
  </w:num>
  <w:num w:numId="66" w16cid:durableId="1418163810">
    <w:abstractNumId w:val="61"/>
  </w:num>
  <w:num w:numId="67" w16cid:durableId="1821654850">
    <w:abstractNumId w:val="54"/>
  </w:num>
  <w:num w:numId="68" w16cid:durableId="398868936">
    <w:abstractNumId w:val="12"/>
  </w:num>
  <w:num w:numId="69" w16cid:durableId="58023097">
    <w:abstractNumId w:val="7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76"/>
    <w:rsid w:val="000013E4"/>
    <w:rsid w:val="00001FB6"/>
    <w:rsid w:val="000062A7"/>
    <w:rsid w:val="00006DAE"/>
    <w:rsid w:val="00006F44"/>
    <w:rsid w:val="0001268B"/>
    <w:rsid w:val="00020A8C"/>
    <w:rsid w:val="00020F4F"/>
    <w:rsid w:val="00023153"/>
    <w:rsid w:val="00023BA8"/>
    <w:rsid w:val="00023E90"/>
    <w:rsid w:val="000241A0"/>
    <w:rsid w:val="00026652"/>
    <w:rsid w:val="000266E1"/>
    <w:rsid w:val="0003046D"/>
    <w:rsid w:val="000320EE"/>
    <w:rsid w:val="00033FD7"/>
    <w:rsid w:val="00035104"/>
    <w:rsid w:val="00036575"/>
    <w:rsid w:val="00036E89"/>
    <w:rsid w:val="00037889"/>
    <w:rsid w:val="00041086"/>
    <w:rsid w:val="00041D9A"/>
    <w:rsid w:val="00041FC0"/>
    <w:rsid w:val="000423A4"/>
    <w:rsid w:val="00042618"/>
    <w:rsid w:val="00047360"/>
    <w:rsid w:val="00047D0A"/>
    <w:rsid w:val="00047E7F"/>
    <w:rsid w:val="000524C6"/>
    <w:rsid w:val="00053622"/>
    <w:rsid w:val="00054C91"/>
    <w:rsid w:val="00056475"/>
    <w:rsid w:val="00056DF3"/>
    <w:rsid w:val="00056E70"/>
    <w:rsid w:val="000576B4"/>
    <w:rsid w:val="00061E9C"/>
    <w:rsid w:val="00063139"/>
    <w:rsid w:val="0006463F"/>
    <w:rsid w:val="00065759"/>
    <w:rsid w:val="00067264"/>
    <w:rsid w:val="00070D37"/>
    <w:rsid w:val="000729A6"/>
    <w:rsid w:val="0007359B"/>
    <w:rsid w:val="00081CB0"/>
    <w:rsid w:val="00082229"/>
    <w:rsid w:val="00082540"/>
    <w:rsid w:val="00084599"/>
    <w:rsid w:val="00084CD5"/>
    <w:rsid w:val="000869AB"/>
    <w:rsid w:val="000871A3"/>
    <w:rsid w:val="000874DA"/>
    <w:rsid w:val="0009075D"/>
    <w:rsid w:val="000916E4"/>
    <w:rsid w:val="00093B28"/>
    <w:rsid w:val="00096EAA"/>
    <w:rsid w:val="00096FD1"/>
    <w:rsid w:val="00097EB3"/>
    <w:rsid w:val="000A0DD9"/>
    <w:rsid w:val="000A1E51"/>
    <w:rsid w:val="000A6165"/>
    <w:rsid w:val="000B297E"/>
    <w:rsid w:val="000B2A75"/>
    <w:rsid w:val="000B34DD"/>
    <w:rsid w:val="000B3909"/>
    <w:rsid w:val="000B49CB"/>
    <w:rsid w:val="000B7224"/>
    <w:rsid w:val="000C0A49"/>
    <w:rsid w:val="000C0B90"/>
    <w:rsid w:val="000C2582"/>
    <w:rsid w:val="000C363D"/>
    <w:rsid w:val="000C4A48"/>
    <w:rsid w:val="000C66CC"/>
    <w:rsid w:val="000C7B58"/>
    <w:rsid w:val="000D049D"/>
    <w:rsid w:val="000D09BC"/>
    <w:rsid w:val="000D33B5"/>
    <w:rsid w:val="000D7CA7"/>
    <w:rsid w:val="000E005E"/>
    <w:rsid w:val="000E218D"/>
    <w:rsid w:val="000E2645"/>
    <w:rsid w:val="000E3779"/>
    <w:rsid w:val="000E56C1"/>
    <w:rsid w:val="000E6F7F"/>
    <w:rsid w:val="000E794C"/>
    <w:rsid w:val="000F23EC"/>
    <w:rsid w:val="000F298E"/>
    <w:rsid w:val="000F2C10"/>
    <w:rsid w:val="000F2EC5"/>
    <w:rsid w:val="000F6FD0"/>
    <w:rsid w:val="000F7832"/>
    <w:rsid w:val="000F7C57"/>
    <w:rsid w:val="00101CD6"/>
    <w:rsid w:val="00101E63"/>
    <w:rsid w:val="0010422D"/>
    <w:rsid w:val="0010599A"/>
    <w:rsid w:val="00105A4E"/>
    <w:rsid w:val="00106C38"/>
    <w:rsid w:val="00110FD0"/>
    <w:rsid w:val="001117C3"/>
    <w:rsid w:val="0011188E"/>
    <w:rsid w:val="00115E64"/>
    <w:rsid w:val="0011636C"/>
    <w:rsid w:val="0011642B"/>
    <w:rsid w:val="001174B7"/>
    <w:rsid w:val="00117551"/>
    <w:rsid w:val="001176FE"/>
    <w:rsid w:val="00117DFC"/>
    <w:rsid w:val="00121F48"/>
    <w:rsid w:val="0012246A"/>
    <w:rsid w:val="00123194"/>
    <w:rsid w:val="00123528"/>
    <w:rsid w:val="00123B3C"/>
    <w:rsid w:val="00123D08"/>
    <w:rsid w:val="00132A02"/>
    <w:rsid w:val="001343CB"/>
    <w:rsid w:val="00136661"/>
    <w:rsid w:val="00140232"/>
    <w:rsid w:val="001414CB"/>
    <w:rsid w:val="0014240E"/>
    <w:rsid w:val="001434EB"/>
    <w:rsid w:val="00145092"/>
    <w:rsid w:val="001518CB"/>
    <w:rsid w:val="00154DD7"/>
    <w:rsid w:val="001563DA"/>
    <w:rsid w:val="001566FC"/>
    <w:rsid w:val="00156FF9"/>
    <w:rsid w:val="00160201"/>
    <w:rsid w:val="00160B4A"/>
    <w:rsid w:val="001617C7"/>
    <w:rsid w:val="00162501"/>
    <w:rsid w:val="0016496F"/>
    <w:rsid w:val="001659AE"/>
    <w:rsid w:val="0016602F"/>
    <w:rsid w:val="00170F32"/>
    <w:rsid w:val="001740AC"/>
    <w:rsid w:val="0017472C"/>
    <w:rsid w:val="00175AFE"/>
    <w:rsid w:val="00181842"/>
    <w:rsid w:val="00182F47"/>
    <w:rsid w:val="001855B4"/>
    <w:rsid w:val="001857ED"/>
    <w:rsid w:val="00185B93"/>
    <w:rsid w:val="00187F52"/>
    <w:rsid w:val="001914BD"/>
    <w:rsid w:val="001919FF"/>
    <w:rsid w:val="0019252F"/>
    <w:rsid w:val="00193326"/>
    <w:rsid w:val="00193815"/>
    <w:rsid w:val="00193A44"/>
    <w:rsid w:val="00196312"/>
    <w:rsid w:val="00196C59"/>
    <w:rsid w:val="001A20FA"/>
    <w:rsid w:val="001A2D19"/>
    <w:rsid w:val="001A5636"/>
    <w:rsid w:val="001A5E4C"/>
    <w:rsid w:val="001A764C"/>
    <w:rsid w:val="001B28EF"/>
    <w:rsid w:val="001B430A"/>
    <w:rsid w:val="001B4BDF"/>
    <w:rsid w:val="001B544C"/>
    <w:rsid w:val="001B7DC3"/>
    <w:rsid w:val="001C2086"/>
    <w:rsid w:val="001C23BA"/>
    <w:rsid w:val="001C2F45"/>
    <w:rsid w:val="001C38E2"/>
    <w:rsid w:val="001C50B2"/>
    <w:rsid w:val="001C6081"/>
    <w:rsid w:val="001C67C4"/>
    <w:rsid w:val="001C6C13"/>
    <w:rsid w:val="001C6E00"/>
    <w:rsid w:val="001C6E51"/>
    <w:rsid w:val="001C72B1"/>
    <w:rsid w:val="001D0C05"/>
    <w:rsid w:val="001D0F83"/>
    <w:rsid w:val="001D2787"/>
    <w:rsid w:val="001D2CDF"/>
    <w:rsid w:val="001E15F1"/>
    <w:rsid w:val="001E1D53"/>
    <w:rsid w:val="001E2918"/>
    <w:rsid w:val="001E2D52"/>
    <w:rsid w:val="001E3127"/>
    <w:rsid w:val="001E31D5"/>
    <w:rsid w:val="001E5081"/>
    <w:rsid w:val="001E5444"/>
    <w:rsid w:val="001E56D5"/>
    <w:rsid w:val="001E5E61"/>
    <w:rsid w:val="001E688A"/>
    <w:rsid w:val="001E6CE4"/>
    <w:rsid w:val="001E7D60"/>
    <w:rsid w:val="001F0585"/>
    <w:rsid w:val="001F15C2"/>
    <w:rsid w:val="001F393A"/>
    <w:rsid w:val="001F4927"/>
    <w:rsid w:val="001F4BF6"/>
    <w:rsid w:val="001F5971"/>
    <w:rsid w:val="001F7D07"/>
    <w:rsid w:val="002008EE"/>
    <w:rsid w:val="002014C8"/>
    <w:rsid w:val="00201704"/>
    <w:rsid w:val="0020229B"/>
    <w:rsid w:val="00202F29"/>
    <w:rsid w:val="00205F0D"/>
    <w:rsid w:val="0020610F"/>
    <w:rsid w:val="0021185D"/>
    <w:rsid w:val="0021233F"/>
    <w:rsid w:val="002127C4"/>
    <w:rsid w:val="002143AF"/>
    <w:rsid w:val="00214F79"/>
    <w:rsid w:val="00216438"/>
    <w:rsid w:val="00216B06"/>
    <w:rsid w:val="00216FF0"/>
    <w:rsid w:val="00221BBB"/>
    <w:rsid w:val="00221F29"/>
    <w:rsid w:val="002228A7"/>
    <w:rsid w:val="00222AB0"/>
    <w:rsid w:val="00223080"/>
    <w:rsid w:val="00224C01"/>
    <w:rsid w:val="0022568B"/>
    <w:rsid w:val="0022636B"/>
    <w:rsid w:val="00230853"/>
    <w:rsid w:val="002349BC"/>
    <w:rsid w:val="00234CA8"/>
    <w:rsid w:val="002371E5"/>
    <w:rsid w:val="002400A8"/>
    <w:rsid w:val="00242271"/>
    <w:rsid w:val="00242B58"/>
    <w:rsid w:val="00243152"/>
    <w:rsid w:val="00243DA4"/>
    <w:rsid w:val="00244494"/>
    <w:rsid w:val="00244AC1"/>
    <w:rsid w:val="0024594F"/>
    <w:rsid w:val="00245D2B"/>
    <w:rsid w:val="0024618C"/>
    <w:rsid w:val="00247FF1"/>
    <w:rsid w:val="002501D0"/>
    <w:rsid w:val="0025106C"/>
    <w:rsid w:val="00251F70"/>
    <w:rsid w:val="00254F7A"/>
    <w:rsid w:val="00255EE7"/>
    <w:rsid w:val="00256C9A"/>
    <w:rsid w:val="002573F2"/>
    <w:rsid w:val="00257923"/>
    <w:rsid w:val="00260D1E"/>
    <w:rsid w:val="0026150B"/>
    <w:rsid w:val="0026162D"/>
    <w:rsid w:val="00261B12"/>
    <w:rsid w:val="0026202E"/>
    <w:rsid w:val="00264702"/>
    <w:rsid w:val="00264ADC"/>
    <w:rsid w:val="00265E5C"/>
    <w:rsid w:val="00266A87"/>
    <w:rsid w:val="00267DD6"/>
    <w:rsid w:val="002714A9"/>
    <w:rsid w:val="002719E5"/>
    <w:rsid w:val="002720E7"/>
    <w:rsid w:val="00272C06"/>
    <w:rsid w:val="00272D81"/>
    <w:rsid w:val="00275E39"/>
    <w:rsid w:val="002764DE"/>
    <w:rsid w:val="00276A91"/>
    <w:rsid w:val="00276F2B"/>
    <w:rsid w:val="00276FA9"/>
    <w:rsid w:val="00277915"/>
    <w:rsid w:val="002803D2"/>
    <w:rsid w:val="0028148F"/>
    <w:rsid w:val="0029047F"/>
    <w:rsid w:val="00293BB6"/>
    <w:rsid w:val="0029645F"/>
    <w:rsid w:val="002A08FC"/>
    <w:rsid w:val="002A10CD"/>
    <w:rsid w:val="002A1491"/>
    <w:rsid w:val="002A3B77"/>
    <w:rsid w:val="002A3D37"/>
    <w:rsid w:val="002A3E0C"/>
    <w:rsid w:val="002A4EC2"/>
    <w:rsid w:val="002A57AD"/>
    <w:rsid w:val="002A6DA2"/>
    <w:rsid w:val="002A6FEA"/>
    <w:rsid w:val="002A7EBF"/>
    <w:rsid w:val="002B0250"/>
    <w:rsid w:val="002B11B0"/>
    <w:rsid w:val="002B3161"/>
    <w:rsid w:val="002B381F"/>
    <w:rsid w:val="002B463C"/>
    <w:rsid w:val="002B4EC0"/>
    <w:rsid w:val="002B614F"/>
    <w:rsid w:val="002C0A8F"/>
    <w:rsid w:val="002C0C1D"/>
    <w:rsid w:val="002C1DAA"/>
    <w:rsid w:val="002C42E7"/>
    <w:rsid w:val="002C679F"/>
    <w:rsid w:val="002C683A"/>
    <w:rsid w:val="002C6F1B"/>
    <w:rsid w:val="002D0021"/>
    <w:rsid w:val="002D284B"/>
    <w:rsid w:val="002D33AD"/>
    <w:rsid w:val="002D39AA"/>
    <w:rsid w:val="002D5A9A"/>
    <w:rsid w:val="002D5E15"/>
    <w:rsid w:val="002D6408"/>
    <w:rsid w:val="002D787B"/>
    <w:rsid w:val="002E5ECB"/>
    <w:rsid w:val="002E6692"/>
    <w:rsid w:val="002E6AD5"/>
    <w:rsid w:val="002F1E8E"/>
    <w:rsid w:val="002F4478"/>
    <w:rsid w:val="002F4CB5"/>
    <w:rsid w:val="002F5953"/>
    <w:rsid w:val="002F7B4D"/>
    <w:rsid w:val="00300596"/>
    <w:rsid w:val="00300D9B"/>
    <w:rsid w:val="00301B31"/>
    <w:rsid w:val="0030407A"/>
    <w:rsid w:val="00306728"/>
    <w:rsid w:val="00306746"/>
    <w:rsid w:val="00306CCD"/>
    <w:rsid w:val="00307332"/>
    <w:rsid w:val="0030751F"/>
    <w:rsid w:val="00307547"/>
    <w:rsid w:val="003102CA"/>
    <w:rsid w:val="003112EB"/>
    <w:rsid w:val="00311460"/>
    <w:rsid w:val="00311B9D"/>
    <w:rsid w:val="003121CB"/>
    <w:rsid w:val="00312D88"/>
    <w:rsid w:val="0031360A"/>
    <w:rsid w:val="00313641"/>
    <w:rsid w:val="00314019"/>
    <w:rsid w:val="003142F0"/>
    <w:rsid w:val="00314DB6"/>
    <w:rsid w:val="0031675F"/>
    <w:rsid w:val="003167DD"/>
    <w:rsid w:val="0031743C"/>
    <w:rsid w:val="0032135A"/>
    <w:rsid w:val="003213B7"/>
    <w:rsid w:val="00321F43"/>
    <w:rsid w:val="00321F65"/>
    <w:rsid w:val="00323E73"/>
    <w:rsid w:val="0032440F"/>
    <w:rsid w:val="003251BA"/>
    <w:rsid w:val="00325AEA"/>
    <w:rsid w:val="00327451"/>
    <w:rsid w:val="0033024C"/>
    <w:rsid w:val="00330F34"/>
    <w:rsid w:val="0033137A"/>
    <w:rsid w:val="0033213E"/>
    <w:rsid w:val="00332684"/>
    <w:rsid w:val="00332D25"/>
    <w:rsid w:val="00335D98"/>
    <w:rsid w:val="00337AE6"/>
    <w:rsid w:val="00341DED"/>
    <w:rsid w:val="00342D5D"/>
    <w:rsid w:val="00342DE5"/>
    <w:rsid w:val="00344700"/>
    <w:rsid w:val="00345169"/>
    <w:rsid w:val="003458E3"/>
    <w:rsid w:val="003465C1"/>
    <w:rsid w:val="00350A77"/>
    <w:rsid w:val="00351754"/>
    <w:rsid w:val="003519A4"/>
    <w:rsid w:val="00354B7F"/>
    <w:rsid w:val="00356EE0"/>
    <w:rsid w:val="003600E7"/>
    <w:rsid w:val="003626D5"/>
    <w:rsid w:val="0036303C"/>
    <w:rsid w:val="00363567"/>
    <w:rsid w:val="00363B24"/>
    <w:rsid w:val="00363B3F"/>
    <w:rsid w:val="00363FAD"/>
    <w:rsid w:val="003641D8"/>
    <w:rsid w:val="00364E2E"/>
    <w:rsid w:val="003657FA"/>
    <w:rsid w:val="00365D22"/>
    <w:rsid w:val="00367577"/>
    <w:rsid w:val="00370E3A"/>
    <w:rsid w:val="00371131"/>
    <w:rsid w:val="00372DE8"/>
    <w:rsid w:val="0037487A"/>
    <w:rsid w:val="00382D07"/>
    <w:rsid w:val="00383135"/>
    <w:rsid w:val="003855F7"/>
    <w:rsid w:val="00385642"/>
    <w:rsid w:val="003865F1"/>
    <w:rsid w:val="00390DF2"/>
    <w:rsid w:val="00394BCD"/>
    <w:rsid w:val="00396CD5"/>
    <w:rsid w:val="00397A05"/>
    <w:rsid w:val="003A11A2"/>
    <w:rsid w:val="003A176A"/>
    <w:rsid w:val="003A1FBD"/>
    <w:rsid w:val="003A36C2"/>
    <w:rsid w:val="003A3C06"/>
    <w:rsid w:val="003A40A8"/>
    <w:rsid w:val="003A45F3"/>
    <w:rsid w:val="003A524C"/>
    <w:rsid w:val="003B053E"/>
    <w:rsid w:val="003B34F0"/>
    <w:rsid w:val="003B39E4"/>
    <w:rsid w:val="003B3E50"/>
    <w:rsid w:val="003C18CB"/>
    <w:rsid w:val="003C1D68"/>
    <w:rsid w:val="003C286C"/>
    <w:rsid w:val="003C2B82"/>
    <w:rsid w:val="003C3618"/>
    <w:rsid w:val="003C4E3A"/>
    <w:rsid w:val="003D026D"/>
    <w:rsid w:val="003D0DCA"/>
    <w:rsid w:val="003D21A8"/>
    <w:rsid w:val="003D249D"/>
    <w:rsid w:val="003D4772"/>
    <w:rsid w:val="003D50C3"/>
    <w:rsid w:val="003D648A"/>
    <w:rsid w:val="003D7862"/>
    <w:rsid w:val="003D7D8C"/>
    <w:rsid w:val="003E0439"/>
    <w:rsid w:val="003E2D96"/>
    <w:rsid w:val="003E6DA4"/>
    <w:rsid w:val="003E7A51"/>
    <w:rsid w:val="003F1B0E"/>
    <w:rsid w:val="003F29AE"/>
    <w:rsid w:val="003F30EF"/>
    <w:rsid w:val="003F5485"/>
    <w:rsid w:val="003F6447"/>
    <w:rsid w:val="003F67E5"/>
    <w:rsid w:val="003F6DCB"/>
    <w:rsid w:val="003F747E"/>
    <w:rsid w:val="00400677"/>
    <w:rsid w:val="00400702"/>
    <w:rsid w:val="00401493"/>
    <w:rsid w:val="00404876"/>
    <w:rsid w:val="00407A45"/>
    <w:rsid w:val="00407A59"/>
    <w:rsid w:val="00407F5F"/>
    <w:rsid w:val="00410B6B"/>
    <w:rsid w:val="004134F1"/>
    <w:rsid w:val="00415FCF"/>
    <w:rsid w:val="00420C56"/>
    <w:rsid w:val="00421E5B"/>
    <w:rsid w:val="00422A0D"/>
    <w:rsid w:val="004243D7"/>
    <w:rsid w:val="00424FCA"/>
    <w:rsid w:val="00425CD0"/>
    <w:rsid w:val="00425F1C"/>
    <w:rsid w:val="00427953"/>
    <w:rsid w:val="0043093E"/>
    <w:rsid w:val="00430C2C"/>
    <w:rsid w:val="00432588"/>
    <w:rsid w:val="004341E7"/>
    <w:rsid w:val="00434DD9"/>
    <w:rsid w:val="0044064F"/>
    <w:rsid w:val="0044085A"/>
    <w:rsid w:val="00440AEF"/>
    <w:rsid w:val="0044217E"/>
    <w:rsid w:val="004432F9"/>
    <w:rsid w:val="004441FC"/>
    <w:rsid w:val="0044516E"/>
    <w:rsid w:val="00445941"/>
    <w:rsid w:val="00446B86"/>
    <w:rsid w:val="00447870"/>
    <w:rsid w:val="004549B0"/>
    <w:rsid w:val="004579DB"/>
    <w:rsid w:val="00460C09"/>
    <w:rsid w:val="0046121F"/>
    <w:rsid w:val="00461CB0"/>
    <w:rsid w:val="004628A6"/>
    <w:rsid w:val="00462988"/>
    <w:rsid w:val="00462FE5"/>
    <w:rsid w:val="004647C0"/>
    <w:rsid w:val="0046562C"/>
    <w:rsid w:val="0046565F"/>
    <w:rsid w:val="00466696"/>
    <w:rsid w:val="00467911"/>
    <w:rsid w:val="00471507"/>
    <w:rsid w:val="00472B99"/>
    <w:rsid w:val="004732E7"/>
    <w:rsid w:val="0047338A"/>
    <w:rsid w:val="00473749"/>
    <w:rsid w:val="00473C5E"/>
    <w:rsid w:val="00475BCA"/>
    <w:rsid w:val="00475FC9"/>
    <w:rsid w:val="00476217"/>
    <w:rsid w:val="00476721"/>
    <w:rsid w:val="00480FFF"/>
    <w:rsid w:val="0048263D"/>
    <w:rsid w:val="00482F77"/>
    <w:rsid w:val="00483129"/>
    <w:rsid w:val="00483303"/>
    <w:rsid w:val="004839D4"/>
    <w:rsid w:val="0048560B"/>
    <w:rsid w:val="00487006"/>
    <w:rsid w:val="00487D24"/>
    <w:rsid w:val="00490E0B"/>
    <w:rsid w:val="00490F5E"/>
    <w:rsid w:val="004919FD"/>
    <w:rsid w:val="00492D96"/>
    <w:rsid w:val="0049551F"/>
    <w:rsid w:val="004A1BDD"/>
    <w:rsid w:val="004A2004"/>
    <w:rsid w:val="004A28D4"/>
    <w:rsid w:val="004A2937"/>
    <w:rsid w:val="004A4747"/>
    <w:rsid w:val="004A5114"/>
    <w:rsid w:val="004A58F0"/>
    <w:rsid w:val="004A5EEC"/>
    <w:rsid w:val="004A6E11"/>
    <w:rsid w:val="004A775B"/>
    <w:rsid w:val="004A77A6"/>
    <w:rsid w:val="004B1DD3"/>
    <w:rsid w:val="004B30D6"/>
    <w:rsid w:val="004B6366"/>
    <w:rsid w:val="004B64C5"/>
    <w:rsid w:val="004B68BC"/>
    <w:rsid w:val="004B7786"/>
    <w:rsid w:val="004C2F1B"/>
    <w:rsid w:val="004C4CD5"/>
    <w:rsid w:val="004C502A"/>
    <w:rsid w:val="004C509E"/>
    <w:rsid w:val="004C5CAA"/>
    <w:rsid w:val="004C6262"/>
    <w:rsid w:val="004C65BA"/>
    <w:rsid w:val="004D00E2"/>
    <w:rsid w:val="004D323D"/>
    <w:rsid w:val="004D7238"/>
    <w:rsid w:val="004D7E98"/>
    <w:rsid w:val="004E1E8D"/>
    <w:rsid w:val="004E307D"/>
    <w:rsid w:val="004E578B"/>
    <w:rsid w:val="004E5FF5"/>
    <w:rsid w:val="004E6957"/>
    <w:rsid w:val="004F0BE0"/>
    <w:rsid w:val="004F55D2"/>
    <w:rsid w:val="004F6EC3"/>
    <w:rsid w:val="005001E5"/>
    <w:rsid w:val="00500C07"/>
    <w:rsid w:val="005017B7"/>
    <w:rsid w:val="005067AC"/>
    <w:rsid w:val="005068DA"/>
    <w:rsid w:val="00510CFE"/>
    <w:rsid w:val="00511007"/>
    <w:rsid w:val="0051256C"/>
    <w:rsid w:val="00514FF5"/>
    <w:rsid w:val="00515341"/>
    <w:rsid w:val="005158B3"/>
    <w:rsid w:val="00515F85"/>
    <w:rsid w:val="0051675A"/>
    <w:rsid w:val="00516AE0"/>
    <w:rsid w:val="00517252"/>
    <w:rsid w:val="005206B2"/>
    <w:rsid w:val="00524553"/>
    <w:rsid w:val="00526BED"/>
    <w:rsid w:val="00527A8C"/>
    <w:rsid w:val="00527BBF"/>
    <w:rsid w:val="00531FBA"/>
    <w:rsid w:val="005322E4"/>
    <w:rsid w:val="00534343"/>
    <w:rsid w:val="00534AE1"/>
    <w:rsid w:val="005363F6"/>
    <w:rsid w:val="005378BF"/>
    <w:rsid w:val="005418B6"/>
    <w:rsid w:val="00541FCC"/>
    <w:rsid w:val="00542005"/>
    <w:rsid w:val="0054251A"/>
    <w:rsid w:val="005428D2"/>
    <w:rsid w:val="00542A3C"/>
    <w:rsid w:val="0054371F"/>
    <w:rsid w:val="00544431"/>
    <w:rsid w:val="00544ED3"/>
    <w:rsid w:val="00550EA2"/>
    <w:rsid w:val="0055210E"/>
    <w:rsid w:val="005527FA"/>
    <w:rsid w:val="00552BE0"/>
    <w:rsid w:val="005534F1"/>
    <w:rsid w:val="0055392F"/>
    <w:rsid w:val="00554783"/>
    <w:rsid w:val="00555AC7"/>
    <w:rsid w:val="00560B8D"/>
    <w:rsid w:val="005618B5"/>
    <w:rsid w:val="00561CBD"/>
    <w:rsid w:val="005626C7"/>
    <w:rsid w:val="005632E3"/>
    <w:rsid w:val="00564EBB"/>
    <w:rsid w:val="00572AFA"/>
    <w:rsid w:val="00573AB4"/>
    <w:rsid w:val="005747D9"/>
    <w:rsid w:val="00577717"/>
    <w:rsid w:val="00580636"/>
    <w:rsid w:val="00580EDC"/>
    <w:rsid w:val="00581CEB"/>
    <w:rsid w:val="005820B9"/>
    <w:rsid w:val="00582B24"/>
    <w:rsid w:val="00583445"/>
    <w:rsid w:val="00583C31"/>
    <w:rsid w:val="00584D38"/>
    <w:rsid w:val="00584F60"/>
    <w:rsid w:val="00585A17"/>
    <w:rsid w:val="0059078C"/>
    <w:rsid w:val="00591EF8"/>
    <w:rsid w:val="00592ACB"/>
    <w:rsid w:val="005936C8"/>
    <w:rsid w:val="005A0FF4"/>
    <w:rsid w:val="005A28F6"/>
    <w:rsid w:val="005A2956"/>
    <w:rsid w:val="005A2FC5"/>
    <w:rsid w:val="005A5E5D"/>
    <w:rsid w:val="005A6383"/>
    <w:rsid w:val="005A63C9"/>
    <w:rsid w:val="005A711B"/>
    <w:rsid w:val="005B0033"/>
    <w:rsid w:val="005B1259"/>
    <w:rsid w:val="005B13A2"/>
    <w:rsid w:val="005B18CD"/>
    <w:rsid w:val="005B1BED"/>
    <w:rsid w:val="005B1C5A"/>
    <w:rsid w:val="005B2267"/>
    <w:rsid w:val="005B3DDD"/>
    <w:rsid w:val="005B3E3D"/>
    <w:rsid w:val="005B6E74"/>
    <w:rsid w:val="005B76CC"/>
    <w:rsid w:val="005C0056"/>
    <w:rsid w:val="005C1AA7"/>
    <w:rsid w:val="005C3DF8"/>
    <w:rsid w:val="005C56AE"/>
    <w:rsid w:val="005C5FDE"/>
    <w:rsid w:val="005D00FB"/>
    <w:rsid w:val="005D03C8"/>
    <w:rsid w:val="005D5580"/>
    <w:rsid w:val="005D61A2"/>
    <w:rsid w:val="005D6D45"/>
    <w:rsid w:val="005D6D4C"/>
    <w:rsid w:val="005E0B71"/>
    <w:rsid w:val="005E2F4D"/>
    <w:rsid w:val="005E33D8"/>
    <w:rsid w:val="005E3A1B"/>
    <w:rsid w:val="005E3B6F"/>
    <w:rsid w:val="005F05D2"/>
    <w:rsid w:val="005F1548"/>
    <w:rsid w:val="005F42E3"/>
    <w:rsid w:val="005F432F"/>
    <w:rsid w:val="005F589C"/>
    <w:rsid w:val="00602BA0"/>
    <w:rsid w:val="00604068"/>
    <w:rsid w:val="00604E95"/>
    <w:rsid w:val="006057B2"/>
    <w:rsid w:val="0060600C"/>
    <w:rsid w:val="006072D5"/>
    <w:rsid w:val="0061029A"/>
    <w:rsid w:val="00610C2B"/>
    <w:rsid w:val="006123FF"/>
    <w:rsid w:val="0061330F"/>
    <w:rsid w:val="00614A4D"/>
    <w:rsid w:val="00621B19"/>
    <w:rsid w:val="00621D10"/>
    <w:rsid w:val="00622E44"/>
    <w:rsid w:val="0062383C"/>
    <w:rsid w:val="006256FC"/>
    <w:rsid w:val="006266CF"/>
    <w:rsid w:val="00626910"/>
    <w:rsid w:val="00627892"/>
    <w:rsid w:val="00627D0D"/>
    <w:rsid w:val="00627F82"/>
    <w:rsid w:val="006302D7"/>
    <w:rsid w:val="006310E9"/>
    <w:rsid w:val="00631C88"/>
    <w:rsid w:val="00634B32"/>
    <w:rsid w:val="00634F07"/>
    <w:rsid w:val="00635400"/>
    <w:rsid w:val="006363B6"/>
    <w:rsid w:val="006367DB"/>
    <w:rsid w:val="00636BED"/>
    <w:rsid w:val="00636D73"/>
    <w:rsid w:val="006378E4"/>
    <w:rsid w:val="00637D38"/>
    <w:rsid w:val="0064329F"/>
    <w:rsid w:val="00644DC6"/>
    <w:rsid w:val="00645EF3"/>
    <w:rsid w:val="00650D8D"/>
    <w:rsid w:val="00651D7C"/>
    <w:rsid w:val="00652B57"/>
    <w:rsid w:val="006572CF"/>
    <w:rsid w:val="006577C1"/>
    <w:rsid w:val="00657909"/>
    <w:rsid w:val="006609E0"/>
    <w:rsid w:val="00662674"/>
    <w:rsid w:val="00663C28"/>
    <w:rsid w:val="00663F3C"/>
    <w:rsid w:val="00664686"/>
    <w:rsid w:val="00664834"/>
    <w:rsid w:val="00664BA4"/>
    <w:rsid w:val="00665162"/>
    <w:rsid w:val="006652AA"/>
    <w:rsid w:val="00665DDB"/>
    <w:rsid w:val="00665F37"/>
    <w:rsid w:val="006667E7"/>
    <w:rsid w:val="00666A10"/>
    <w:rsid w:val="00667B95"/>
    <w:rsid w:val="00671403"/>
    <w:rsid w:val="00671BD8"/>
    <w:rsid w:val="00681ED1"/>
    <w:rsid w:val="00683ACF"/>
    <w:rsid w:val="00683D05"/>
    <w:rsid w:val="0068410E"/>
    <w:rsid w:val="0068489F"/>
    <w:rsid w:val="0068505A"/>
    <w:rsid w:val="0069232B"/>
    <w:rsid w:val="0069428A"/>
    <w:rsid w:val="006952B5"/>
    <w:rsid w:val="00695789"/>
    <w:rsid w:val="006A212D"/>
    <w:rsid w:val="006A23D8"/>
    <w:rsid w:val="006A2696"/>
    <w:rsid w:val="006A299E"/>
    <w:rsid w:val="006A5B05"/>
    <w:rsid w:val="006A5F4B"/>
    <w:rsid w:val="006A6154"/>
    <w:rsid w:val="006A6E03"/>
    <w:rsid w:val="006B0584"/>
    <w:rsid w:val="006B06DB"/>
    <w:rsid w:val="006B10E1"/>
    <w:rsid w:val="006B20E4"/>
    <w:rsid w:val="006B286E"/>
    <w:rsid w:val="006B3897"/>
    <w:rsid w:val="006B3EC5"/>
    <w:rsid w:val="006B4244"/>
    <w:rsid w:val="006B45F7"/>
    <w:rsid w:val="006B5A84"/>
    <w:rsid w:val="006B7972"/>
    <w:rsid w:val="006C5483"/>
    <w:rsid w:val="006C7489"/>
    <w:rsid w:val="006D0121"/>
    <w:rsid w:val="006D0A1F"/>
    <w:rsid w:val="006D231C"/>
    <w:rsid w:val="006D299F"/>
    <w:rsid w:val="006D2FE1"/>
    <w:rsid w:val="006D3AC7"/>
    <w:rsid w:val="006D5AFC"/>
    <w:rsid w:val="006D7012"/>
    <w:rsid w:val="006E15F9"/>
    <w:rsid w:val="006E1C67"/>
    <w:rsid w:val="006E1D09"/>
    <w:rsid w:val="006E293C"/>
    <w:rsid w:val="006F0E5C"/>
    <w:rsid w:val="006F102E"/>
    <w:rsid w:val="006F2C3E"/>
    <w:rsid w:val="006F4C81"/>
    <w:rsid w:val="006F6C86"/>
    <w:rsid w:val="006F7D41"/>
    <w:rsid w:val="00700972"/>
    <w:rsid w:val="007019BF"/>
    <w:rsid w:val="007033D1"/>
    <w:rsid w:val="00703A3B"/>
    <w:rsid w:val="007042E5"/>
    <w:rsid w:val="0070617D"/>
    <w:rsid w:val="00706985"/>
    <w:rsid w:val="00706AF5"/>
    <w:rsid w:val="00706E0B"/>
    <w:rsid w:val="007073CF"/>
    <w:rsid w:val="00707D4C"/>
    <w:rsid w:val="007100B2"/>
    <w:rsid w:val="00711FED"/>
    <w:rsid w:val="00712103"/>
    <w:rsid w:val="007124A1"/>
    <w:rsid w:val="007155AC"/>
    <w:rsid w:val="00716286"/>
    <w:rsid w:val="00717BEB"/>
    <w:rsid w:val="00720FC9"/>
    <w:rsid w:val="00723A48"/>
    <w:rsid w:val="007245DF"/>
    <w:rsid w:val="00725154"/>
    <w:rsid w:val="00725755"/>
    <w:rsid w:val="00726503"/>
    <w:rsid w:val="00726850"/>
    <w:rsid w:val="007269AD"/>
    <w:rsid w:val="00727A76"/>
    <w:rsid w:val="00727F69"/>
    <w:rsid w:val="00730957"/>
    <w:rsid w:val="00733CA4"/>
    <w:rsid w:val="00734E71"/>
    <w:rsid w:val="00736183"/>
    <w:rsid w:val="0073761D"/>
    <w:rsid w:val="007402DF"/>
    <w:rsid w:val="007407C6"/>
    <w:rsid w:val="00744694"/>
    <w:rsid w:val="00747BDF"/>
    <w:rsid w:val="00747FFD"/>
    <w:rsid w:val="0075007A"/>
    <w:rsid w:val="00755C00"/>
    <w:rsid w:val="0075720A"/>
    <w:rsid w:val="00761ACB"/>
    <w:rsid w:val="00762B00"/>
    <w:rsid w:val="007630D2"/>
    <w:rsid w:val="00763721"/>
    <w:rsid w:val="00763C20"/>
    <w:rsid w:val="00763C43"/>
    <w:rsid w:val="00764989"/>
    <w:rsid w:val="00765CD1"/>
    <w:rsid w:val="00767B0F"/>
    <w:rsid w:val="00770449"/>
    <w:rsid w:val="007705F1"/>
    <w:rsid w:val="00777076"/>
    <w:rsid w:val="007773C1"/>
    <w:rsid w:val="00777667"/>
    <w:rsid w:val="00784836"/>
    <w:rsid w:val="00785652"/>
    <w:rsid w:val="00785F87"/>
    <w:rsid w:val="0079114F"/>
    <w:rsid w:val="00791424"/>
    <w:rsid w:val="00791DCD"/>
    <w:rsid w:val="007929F5"/>
    <w:rsid w:val="007949F3"/>
    <w:rsid w:val="00796F5F"/>
    <w:rsid w:val="0079751A"/>
    <w:rsid w:val="0079795D"/>
    <w:rsid w:val="00797ED6"/>
    <w:rsid w:val="007A0EC6"/>
    <w:rsid w:val="007A1639"/>
    <w:rsid w:val="007A26C9"/>
    <w:rsid w:val="007A4BE6"/>
    <w:rsid w:val="007A5447"/>
    <w:rsid w:val="007A7500"/>
    <w:rsid w:val="007B1229"/>
    <w:rsid w:val="007B20EF"/>
    <w:rsid w:val="007B2A31"/>
    <w:rsid w:val="007B3241"/>
    <w:rsid w:val="007B360D"/>
    <w:rsid w:val="007B3E2B"/>
    <w:rsid w:val="007B7D4E"/>
    <w:rsid w:val="007C1A6B"/>
    <w:rsid w:val="007C2C7B"/>
    <w:rsid w:val="007C2EAE"/>
    <w:rsid w:val="007C3352"/>
    <w:rsid w:val="007C418A"/>
    <w:rsid w:val="007C4EDF"/>
    <w:rsid w:val="007C553E"/>
    <w:rsid w:val="007C5B38"/>
    <w:rsid w:val="007C6BB3"/>
    <w:rsid w:val="007D0800"/>
    <w:rsid w:val="007D0BD0"/>
    <w:rsid w:val="007D0E96"/>
    <w:rsid w:val="007D173C"/>
    <w:rsid w:val="007D6022"/>
    <w:rsid w:val="007D7AFC"/>
    <w:rsid w:val="007E0858"/>
    <w:rsid w:val="007E0C9B"/>
    <w:rsid w:val="007E3B46"/>
    <w:rsid w:val="007E5849"/>
    <w:rsid w:val="007E5D0F"/>
    <w:rsid w:val="007E6222"/>
    <w:rsid w:val="007E6AD1"/>
    <w:rsid w:val="007F2EF4"/>
    <w:rsid w:val="007F3AE2"/>
    <w:rsid w:val="007F48AE"/>
    <w:rsid w:val="007F60DA"/>
    <w:rsid w:val="007F64D9"/>
    <w:rsid w:val="007F6804"/>
    <w:rsid w:val="00800615"/>
    <w:rsid w:val="0080490C"/>
    <w:rsid w:val="00805638"/>
    <w:rsid w:val="00805B2B"/>
    <w:rsid w:val="008061EC"/>
    <w:rsid w:val="0080685C"/>
    <w:rsid w:val="008105B9"/>
    <w:rsid w:val="008110D2"/>
    <w:rsid w:val="00812DAF"/>
    <w:rsid w:val="00812EAF"/>
    <w:rsid w:val="0081315F"/>
    <w:rsid w:val="00813387"/>
    <w:rsid w:val="00814D13"/>
    <w:rsid w:val="00816974"/>
    <w:rsid w:val="00820183"/>
    <w:rsid w:val="0082201D"/>
    <w:rsid w:val="008222D2"/>
    <w:rsid w:val="00824146"/>
    <w:rsid w:val="00825F52"/>
    <w:rsid w:val="00826964"/>
    <w:rsid w:val="00826A1B"/>
    <w:rsid w:val="00827F9D"/>
    <w:rsid w:val="008322CD"/>
    <w:rsid w:val="0083305A"/>
    <w:rsid w:val="00833089"/>
    <w:rsid w:val="00833A08"/>
    <w:rsid w:val="008369B3"/>
    <w:rsid w:val="00836BF0"/>
    <w:rsid w:val="00836FC9"/>
    <w:rsid w:val="00840269"/>
    <w:rsid w:val="00841DFF"/>
    <w:rsid w:val="00841E84"/>
    <w:rsid w:val="0084432E"/>
    <w:rsid w:val="0084463C"/>
    <w:rsid w:val="00844A35"/>
    <w:rsid w:val="008450E0"/>
    <w:rsid w:val="00845161"/>
    <w:rsid w:val="00845DDD"/>
    <w:rsid w:val="00846160"/>
    <w:rsid w:val="00846F6D"/>
    <w:rsid w:val="00851043"/>
    <w:rsid w:val="00851C29"/>
    <w:rsid w:val="00852172"/>
    <w:rsid w:val="00852919"/>
    <w:rsid w:val="00852A03"/>
    <w:rsid w:val="00852D3C"/>
    <w:rsid w:val="00853143"/>
    <w:rsid w:val="0085484E"/>
    <w:rsid w:val="0085550E"/>
    <w:rsid w:val="008555D1"/>
    <w:rsid w:val="008575DC"/>
    <w:rsid w:val="00860144"/>
    <w:rsid w:val="008609EB"/>
    <w:rsid w:val="00861077"/>
    <w:rsid w:val="008613DC"/>
    <w:rsid w:val="00861DD7"/>
    <w:rsid w:val="0086367E"/>
    <w:rsid w:val="008638F0"/>
    <w:rsid w:val="00864728"/>
    <w:rsid w:val="00864885"/>
    <w:rsid w:val="00865605"/>
    <w:rsid w:val="00866034"/>
    <w:rsid w:val="00866CF0"/>
    <w:rsid w:val="00867CDB"/>
    <w:rsid w:val="00870DCF"/>
    <w:rsid w:val="0087145D"/>
    <w:rsid w:val="008715A0"/>
    <w:rsid w:val="00872DC9"/>
    <w:rsid w:val="00874405"/>
    <w:rsid w:val="00875F9A"/>
    <w:rsid w:val="0087699A"/>
    <w:rsid w:val="00877B92"/>
    <w:rsid w:val="008813FA"/>
    <w:rsid w:val="00883B65"/>
    <w:rsid w:val="00884A7C"/>
    <w:rsid w:val="008857B8"/>
    <w:rsid w:val="00890965"/>
    <w:rsid w:val="00890E7A"/>
    <w:rsid w:val="00891FAE"/>
    <w:rsid w:val="00892CEC"/>
    <w:rsid w:val="0089385E"/>
    <w:rsid w:val="008938B3"/>
    <w:rsid w:val="00895E55"/>
    <w:rsid w:val="0089691C"/>
    <w:rsid w:val="008A1433"/>
    <w:rsid w:val="008A16AD"/>
    <w:rsid w:val="008A1C3F"/>
    <w:rsid w:val="008A2B69"/>
    <w:rsid w:val="008A3CC7"/>
    <w:rsid w:val="008A6430"/>
    <w:rsid w:val="008B2D64"/>
    <w:rsid w:val="008B3DDA"/>
    <w:rsid w:val="008B452A"/>
    <w:rsid w:val="008B51D2"/>
    <w:rsid w:val="008B5F91"/>
    <w:rsid w:val="008B696C"/>
    <w:rsid w:val="008B7932"/>
    <w:rsid w:val="008C012D"/>
    <w:rsid w:val="008C33AA"/>
    <w:rsid w:val="008C5618"/>
    <w:rsid w:val="008C5792"/>
    <w:rsid w:val="008C6253"/>
    <w:rsid w:val="008C7572"/>
    <w:rsid w:val="008C7BDF"/>
    <w:rsid w:val="008D4959"/>
    <w:rsid w:val="008D57E9"/>
    <w:rsid w:val="008D6D67"/>
    <w:rsid w:val="008E03F4"/>
    <w:rsid w:val="008E1890"/>
    <w:rsid w:val="008E2AEC"/>
    <w:rsid w:val="008E2B2E"/>
    <w:rsid w:val="008E3CFE"/>
    <w:rsid w:val="008E4939"/>
    <w:rsid w:val="008E4CD5"/>
    <w:rsid w:val="008E6E5B"/>
    <w:rsid w:val="008F174F"/>
    <w:rsid w:val="008F2087"/>
    <w:rsid w:val="008F2710"/>
    <w:rsid w:val="008F2966"/>
    <w:rsid w:val="008F346D"/>
    <w:rsid w:val="008F3F3E"/>
    <w:rsid w:val="008F4E22"/>
    <w:rsid w:val="008F4F2B"/>
    <w:rsid w:val="008F5093"/>
    <w:rsid w:val="008F509B"/>
    <w:rsid w:val="008F69CA"/>
    <w:rsid w:val="0090148E"/>
    <w:rsid w:val="009014A3"/>
    <w:rsid w:val="0090162D"/>
    <w:rsid w:val="00901B60"/>
    <w:rsid w:val="00902336"/>
    <w:rsid w:val="009023BA"/>
    <w:rsid w:val="00902728"/>
    <w:rsid w:val="009038B1"/>
    <w:rsid w:val="0090391C"/>
    <w:rsid w:val="00903931"/>
    <w:rsid w:val="009048B3"/>
    <w:rsid w:val="009049C2"/>
    <w:rsid w:val="009057D6"/>
    <w:rsid w:val="00906025"/>
    <w:rsid w:val="00906806"/>
    <w:rsid w:val="00907669"/>
    <w:rsid w:val="00907733"/>
    <w:rsid w:val="00912ADB"/>
    <w:rsid w:val="0091368E"/>
    <w:rsid w:val="00913757"/>
    <w:rsid w:val="0091420D"/>
    <w:rsid w:val="009157C9"/>
    <w:rsid w:val="009208B6"/>
    <w:rsid w:val="00920F6F"/>
    <w:rsid w:val="00921001"/>
    <w:rsid w:val="0092157E"/>
    <w:rsid w:val="009226DA"/>
    <w:rsid w:val="00922AF1"/>
    <w:rsid w:val="00923169"/>
    <w:rsid w:val="00923B8E"/>
    <w:rsid w:val="00924F8B"/>
    <w:rsid w:val="00925517"/>
    <w:rsid w:val="009263AB"/>
    <w:rsid w:val="0092708A"/>
    <w:rsid w:val="009271A2"/>
    <w:rsid w:val="009307CF"/>
    <w:rsid w:val="00931519"/>
    <w:rsid w:val="00933E1C"/>
    <w:rsid w:val="00936457"/>
    <w:rsid w:val="009368E5"/>
    <w:rsid w:val="00937941"/>
    <w:rsid w:val="00940076"/>
    <w:rsid w:val="00941052"/>
    <w:rsid w:val="00941765"/>
    <w:rsid w:val="00942714"/>
    <w:rsid w:val="0094276D"/>
    <w:rsid w:val="009427EF"/>
    <w:rsid w:val="00944FF6"/>
    <w:rsid w:val="00945A98"/>
    <w:rsid w:val="009521D3"/>
    <w:rsid w:val="00953586"/>
    <w:rsid w:val="00953D00"/>
    <w:rsid w:val="009548D3"/>
    <w:rsid w:val="00955C0A"/>
    <w:rsid w:val="00956531"/>
    <w:rsid w:val="009573C8"/>
    <w:rsid w:val="00957ABC"/>
    <w:rsid w:val="009600F6"/>
    <w:rsid w:val="009620B6"/>
    <w:rsid w:val="009638C7"/>
    <w:rsid w:val="00964F8E"/>
    <w:rsid w:val="00965E18"/>
    <w:rsid w:val="0096613B"/>
    <w:rsid w:val="0097103B"/>
    <w:rsid w:val="009714AB"/>
    <w:rsid w:val="00972028"/>
    <w:rsid w:val="00972EE4"/>
    <w:rsid w:val="00974AA1"/>
    <w:rsid w:val="00974EAF"/>
    <w:rsid w:val="009759A1"/>
    <w:rsid w:val="009760AE"/>
    <w:rsid w:val="0097719F"/>
    <w:rsid w:val="009772CD"/>
    <w:rsid w:val="00980157"/>
    <w:rsid w:val="00981018"/>
    <w:rsid w:val="0098375F"/>
    <w:rsid w:val="00985849"/>
    <w:rsid w:val="0098618C"/>
    <w:rsid w:val="00986B1F"/>
    <w:rsid w:val="00987089"/>
    <w:rsid w:val="00987AA3"/>
    <w:rsid w:val="0099071D"/>
    <w:rsid w:val="00990E2E"/>
    <w:rsid w:val="00992975"/>
    <w:rsid w:val="00993232"/>
    <w:rsid w:val="00994777"/>
    <w:rsid w:val="00994C42"/>
    <w:rsid w:val="009952BE"/>
    <w:rsid w:val="009959CC"/>
    <w:rsid w:val="0099673E"/>
    <w:rsid w:val="00996FE1"/>
    <w:rsid w:val="009A027F"/>
    <w:rsid w:val="009A0B15"/>
    <w:rsid w:val="009A3E8E"/>
    <w:rsid w:val="009A48A0"/>
    <w:rsid w:val="009A5B50"/>
    <w:rsid w:val="009A6018"/>
    <w:rsid w:val="009B0E7E"/>
    <w:rsid w:val="009B10D9"/>
    <w:rsid w:val="009B1CD2"/>
    <w:rsid w:val="009B5956"/>
    <w:rsid w:val="009B5AFF"/>
    <w:rsid w:val="009B77A6"/>
    <w:rsid w:val="009C18A4"/>
    <w:rsid w:val="009C2995"/>
    <w:rsid w:val="009C3926"/>
    <w:rsid w:val="009C3BC8"/>
    <w:rsid w:val="009C4DBE"/>
    <w:rsid w:val="009C51EC"/>
    <w:rsid w:val="009C6B40"/>
    <w:rsid w:val="009C76D0"/>
    <w:rsid w:val="009C7705"/>
    <w:rsid w:val="009C77A4"/>
    <w:rsid w:val="009D1C14"/>
    <w:rsid w:val="009D2174"/>
    <w:rsid w:val="009D49FB"/>
    <w:rsid w:val="009D5113"/>
    <w:rsid w:val="009D59F9"/>
    <w:rsid w:val="009D5BDF"/>
    <w:rsid w:val="009D6A72"/>
    <w:rsid w:val="009D6B88"/>
    <w:rsid w:val="009D7CDB"/>
    <w:rsid w:val="009E039C"/>
    <w:rsid w:val="009E0CD0"/>
    <w:rsid w:val="009E1467"/>
    <w:rsid w:val="009E3F2C"/>
    <w:rsid w:val="009E5C2B"/>
    <w:rsid w:val="009E71AF"/>
    <w:rsid w:val="009F2244"/>
    <w:rsid w:val="009F26DF"/>
    <w:rsid w:val="009F469D"/>
    <w:rsid w:val="009F52CE"/>
    <w:rsid w:val="009F61C0"/>
    <w:rsid w:val="009F75A4"/>
    <w:rsid w:val="00A00F0C"/>
    <w:rsid w:val="00A03B6E"/>
    <w:rsid w:val="00A03CC2"/>
    <w:rsid w:val="00A06A94"/>
    <w:rsid w:val="00A0778E"/>
    <w:rsid w:val="00A1041C"/>
    <w:rsid w:val="00A119BA"/>
    <w:rsid w:val="00A124D4"/>
    <w:rsid w:val="00A129C6"/>
    <w:rsid w:val="00A13303"/>
    <w:rsid w:val="00A14176"/>
    <w:rsid w:val="00A14C0B"/>
    <w:rsid w:val="00A152BE"/>
    <w:rsid w:val="00A1589C"/>
    <w:rsid w:val="00A17072"/>
    <w:rsid w:val="00A17150"/>
    <w:rsid w:val="00A2069D"/>
    <w:rsid w:val="00A2074E"/>
    <w:rsid w:val="00A21938"/>
    <w:rsid w:val="00A22039"/>
    <w:rsid w:val="00A23061"/>
    <w:rsid w:val="00A237DD"/>
    <w:rsid w:val="00A23F0C"/>
    <w:rsid w:val="00A24064"/>
    <w:rsid w:val="00A31428"/>
    <w:rsid w:val="00A31B14"/>
    <w:rsid w:val="00A34424"/>
    <w:rsid w:val="00A3629F"/>
    <w:rsid w:val="00A37796"/>
    <w:rsid w:val="00A408F4"/>
    <w:rsid w:val="00A41955"/>
    <w:rsid w:val="00A419D5"/>
    <w:rsid w:val="00A41C72"/>
    <w:rsid w:val="00A41E30"/>
    <w:rsid w:val="00A43EDF"/>
    <w:rsid w:val="00A446EE"/>
    <w:rsid w:val="00A4515C"/>
    <w:rsid w:val="00A46835"/>
    <w:rsid w:val="00A4693E"/>
    <w:rsid w:val="00A518B3"/>
    <w:rsid w:val="00A524DA"/>
    <w:rsid w:val="00A52B71"/>
    <w:rsid w:val="00A55CB9"/>
    <w:rsid w:val="00A573B0"/>
    <w:rsid w:val="00A60166"/>
    <w:rsid w:val="00A65C0B"/>
    <w:rsid w:val="00A66D41"/>
    <w:rsid w:val="00A70F03"/>
    <w:rsid w:val="00A715F8"/>
    <w:rsid w:val="00A71A1D"/>
    <w:rsid w:val="00A7443D"/>
    <w:rsid w:val="00A76D57"/>
    <w:rsid w:val="00A80262"/>
    <w:rsid w:val="00A814BF"/>
    <w:rsid w:val="00A82306"/>
    <w:rsid w:val="00A82C56"/>
    <w:rsid w:val="00A83AFE"/>
    <w:rsid w:val="00A84167"/>
    <w:rsid w:val="00A8464B"/>
    <w:rsid w:val="00A86EA2"/>
    <w:rsid w:val="00A871B1"/>
    <w:rsid w:val="00A8760C"/>
    <w:rsid w:val="00A87C96"/>
    <w:rsid w:val="00A90340"/>
    <w:rsid w:val="00A90892"/>
    <w:rsid w:val="00A92AE7"/>
    <w:rsid w:val="00AA1826"/>
    <w:rsid w:val="00AA3B1F"/>
    <w:rsid w:val="00AA3E04"/>
    <w:rsid w:val="00AA6E10"/>
    <w:rsid w:val="00AB2C37"/>
    <w:rsid w:val="00AB3564"/>
    <w:rsid w:val="00AB3BD5"/>
    <w:rsid w:val="00AB3F38"/>
    <w:rsid w:val="00AC0C96"/>
    <w:rsid w:val="00AC19BF"/>
    <w:rsid w:val="00AC1FB6"/>
    <w:rsid w:val="00AC31A0"/>
    <w:rsid w:val="00AC34CD"/>
    <w:rsid w:val="00AC383E"/>
    <w:rsid w:val="00AC482B"/>
    <w:rsid w:val="00AC67E8"/>
    <w:rsid w:val="00AC69BD"/>
    <w:rsid w:val="00AC71B3"/>
    <w:rsid w:val="00AD0E56"/>
    <w:rsid w:val="00AD1D2F"/>
    <w:rsid w:val="00AD2251"/>
    <w:rsid w:val="00AD2EBF"/>
    <w:rsid w:val="00AD372D"/>
    <w:rsid w:val="00AD5C7A"/>
    <w:rsid w:val="00AD5D57"/>
    <w:rsid w:val="00AE0148"/>
    <w:rsid w:val="00AE1EBB"/>
    <w:rsid w:val="00AE4F7F"/>
    <w:rsid w:val="00AE56C8"/>
    <w:rsid w:val="00AE58D9"/>
    <w:rsid w:val="00AE61A3"/>
    <w:rsid w:val="00AE72A4"/>
    <w:rsid w:val="00AF0AF3"/>
    <w:rsid w:val="00AF0DE6"/>
    <w:rsid w:val="00AF3E4F"/>
    <w:rsid w:val="00AF4AF9"/>
    <w:rsid w:val="00AF4D37"/>
    <w:rsid w:val="00AF68AB"/>
    <w:rsid w:val="00B00F06"/>
    <w:rsid w:val="00B022A7"/>
    <w:rsid w:val="00B02E75"/>
    <w:rsid w:val="00B03DEE"/>
    <w:rsid w:val="00B03DF3"/>
    <w:rsid w:val="00B05C0C"/>
    <w:rsid w:val="00B070F0"/>
    <w:rsid w:val="00B071E8"/>
    <w:rsid w:val="00B110B6"/>
    <w:rsid w:val="00B11F30"/>
    <w:rsid w:val="00B16A02"/>
    <w:rsid w:val="00B177B9"/>
    <w:rsid w:val="00B17819"/>
    <w:rsid w:val="00B22690"/>
    <w:rsid w:val="00B24FB8"/>
    <w:rsid w:val="00B25CA1"/>
    <w:rsid w:val="00B302E4"/>
    <w:rsid w:val="00B3047F"/>
    <w:rsid w:val="00B306FA"/>
    <w:rsid w:val="00B30C2E"/>
    <w:rsid w:val="00B31274"/>
    <w:rsid w:val="00B32ED6"/>
    <w:rsid w:val="00B35300"/>
    <w:rsid w:val="00B37541"/>
    <w:rsid w:val="00B41FF5"/>
    <w:rsid w:val="00B44342"/>
    <w:rsid w:val="00B44A0E"/>
    <w:rsid w:val="00B5000B"/>
    <w:rsid w:val="00B51A37"/>
    <w:rsid w:val="00B54017"/>
    <w:rsid w:val="00B5530A"/>
    <w:rsid w:val="00B56C03"/>
    <w:rsid w:val="00B6121E"/>
    <w:rsid w:val="00B631AE"/>
    <w:rsid w:val="00B63901"/>
    <w:rsid w:val="00B65016"/>
    <w:rsid w:val="00B653F3"/>
    <w:rsid w:val="00B65781"/>
    <w:rsid w:val="00B6792F"/>
    <w:rsid w:val="00B67A1A"/>
    <w:rsid w:val="00B707C5"/>
    <w:rsid w:val="00B70B75"/>
    <w:rsid w:val="00B712FA"/>
    <w:rsid w:val="00B72AC1"/>
    <w:rsid w:val="00B73F78"/>
    <w:rsid w:val="00B750E5"/>
    <w:rsid w:val="00B77806"/>
    <w:rsid w:val="00B779EB"/>
    <w:rsid w:val="00B77D5D"/>
    <w:rsid w:val="00B77EBE"/>
    <w:rsid w:val="00B77F0A"/>
    <w:rsid w:val="00B82210"/>
    <w:rsid w:val="00B82995"/>
    <w:rsid w:val="00B82C56"/>
    <w:rsid w:val="00B8407C"/>
    <w:rsid w:val="00B86693"/>
    <w:rsid w:val="00B87859"/>
    <w:rsid w:val="00B9083C"/>
    <w:rsid w:val="00B93281"/>
    <w:rsid w:val="00B94CF8"/>
    <w:rsid w:val="00B95A46"/>
    <w:rsid w:val="00B9608D"/>
    <w:rsid w:val="00BA08BC"/>
    <w:rsid w:val="00BA1310"/>
    <w:rsid w:val="00BA1D8D"/>
    <w:rsid w:val="00BA3A23"/>
    <w:rsid w:val="00BA46AB"/>
    <w:rsid w:val="00BA4FA5"/>
    <w:rsid w:val="00BA5487"/>
    <w:rsid w:val="00BA560E"/>
    <w:rsid w:val="00BA6D66"/>
    <w:rsid w:val="00BB0A39"/>
    <w:rsid w:val="00BB3BB3"/>
    <w:rsid w:val="00BB5027"/>
    <w:rsid w:val="00BB5086"/>
    <w:rsid w:val="00BB7212"/>
    <w:rsid w:val="00BB725D"/>
    <w:rsid w:val="00BB7F47"/>
    <w:rsid w:val="00BC017D"/>
    <w:rsid w:val="00BC08AD"/>
    <w:rsid w:val="00BC097E"/>
    <w:rsid w:val="00BC1AFF"/>
    <w:rsid w:val="00BC2357"/>
    <w:rsid w:val="00BC3574"/>
    <w:rsid w:val="00BC4BDF"/>
    <w:rsid w:val="00BC78B8"/>
    <w:rsid w:val="00BD0AB7"/>
    <w:rsid w:val="00BD0DB6"/>
    <w:rsid w:val="00BD3655"/>
    <w:rsid w:val="00BD3F86"/>
    <w:rsid w:val="00BD4D0A"/>
    <w:rsid w:val="00BD58EE"/>
    <w:rsid w:val="00BD7669"/>
    <w:rsid w:val="00BE1153"/>
    <w:rsid w:val="00BE77C8"/>
    <w:rsid w:val="00BE7F01"/>
    <w:rsid w:val="00BE7F44"/>
    <w:rsid w:val="00BF15A9"/>
    <w:rsid w:val="00BF16D3"/>
    <w:rsid w:val="00BF17C2"/>
    <w:rsid w:val="00BF194D"/>
    <w:rsid w:val="00BF196A"/>
    <w:rsid w:val="00BF3CFD"/>
    <w:rsid w:val="00BF55A3"/>
    <w:rsid w:val="00BF56F2"/>
    <w:rsid w:val="00C0015A"/>
    <w:rsid w:val="00C02FD9"/>
    <w:rsid w:val="00C0379C"/>
    <w:rsid w:val="00C03B92"/>
    <w:rsid w:val="00C06384"/>
    <w:rsid w:val="00C076C5"/>
    <w:rsid w:val="00C12A11"/>
    <w:rsid w:val="00C13C82"/>
    <w:rsid w:val="00C13D35"/>
    <w:rsid w:val="00C17040"/>
    <w:rsid w:val="00C17357"/>
    <w:rsid w:val="00C22C89"/>
    <w:rsid w:val="00C22F1D"/>
    <w:rsid w:val="00C238CA"/>
    <w:rsid w:val="00C243DF"/>
    <w:rsid w:val="00C26981"/>
    <w:rsid w:val="00C30107"/>
    <w:rsid w:val="00C30FBC"/>
    <w:rsid w:val="00C31C01"/>
    <w:rsid w:val="00C31E58"/>
    <w:rsid w:val="00C3384C"/>
    <w:rsid w:val="00C33B49"/>
    <w:rsid w:val="00C33E94"/>
    <w:rsid w:val="00C341DE"/>
    <w:rsid w:val="00C36294"/>
    <w:rsid w:val="00C4309E"/>
    <w:rsid w:val="00C4776F"/>
    <w:rsid w:val="00C50268"/>
    <w:rsid w:val="00C50DA7"/>
    <w:rsid w:val="00C53227"/>
    <w:rsid w:val="00C53902"/>
    <w:rsid w:val="00C539F2"/>
    <w:rsid w:val="00C53DCD"/>
    <w:rsid w:val="00C577D6"/>
    <w:rsid w:val="00C62AC5"/>
    <w:rsid w:val="00C64A56"/>
    <w:rsid w:val="00C67197"/>
    <w:rsid w:val="00C70158"/>
    <w:rsid w:val="00C7241D"/>
    <w:rsid w:val="00C728D3"/>
    <w:rsid w:val="00C72C82"/>
    <w:rsid w:val="00C72F31"/>
    <w:rsid w:val="00C77DAC"/>
    <w:rsid w:val="00C80935"/>
    <w:rsid w:val="00C818E8"/>
    <w:rsid w:val="00C82077"/>
    <w:rsid w:val="00C82327"/>
    <w:rsid w:val="00C83019"/>
    <w:rsid w:val="00C839C8"/>
    <w:rsid w:val="00C84325"/>
    <w:rsid w:val="00C84D57"/>
    <w:rsid w:val="00C855A5"/>
    <w:rsid w:val="00C87AD7"/>
    <w:rsid w:val="00C917CF"/>
    <w:rsid w:val="00C9216C"/>
    <w:rsid w:val="00C93191"/>
    <w:rsid w:val="00C932EF"/>
    <w:rsid w:val="00C934E8"/>
    <w:rsid w:val="00C93835"/>
    <w:rsid w:val="00C94613"/>
    <w:rsid w:val="00C95319"/>
    <w:rsid w:val="00C97BA4"/>
    <w:rsid w:val="00C97D40"/>
    <w:rsid w:val="00CA39D3"/>
    <w:rsid w:val="00CA4119"/>
    <w:rsid w:val="00CA52A6"/>
    <w:rsid w:val="00CA571C"/>
    <w:rsid w:val="00CA5C6A"/>
    <w:rsid w:val="00CA72E2"/>
    <w:rsid w:val="00CA7B15"/>
    <w:rsid w:val="00CB091F"/>
    <w:rsid w:val="00CB16C8"/>
    <w:rsid w:val="00CB1F30"/>
    <w:rsid w:val="00CB2743"/>
    <w:rsid w:val="00CB36E0"/>
    <w:rsid w:val="00CC0594"/>
    <w:rsid w:val="00CC0CA7"/>
    <w:rsid w:val="00CC3442"/>
    <w:rsid w:val="00CC398E"/>
    <w:rsid w:val="00CC6146"/>
    <w:rsid w:val="00CC676B"/>
    <w:rsid w:val="00CC6C47"/>
    <w:rsid w:val="00CC7010"/>
    <w:rsid w:val="00CD0C80"/>
    <w:rsid w:val="00CD3B48"/>
    <w:rsid w:val="00CD540E"/>
    <w:rsid w:val="00CD5863"/>
    <w:rsid w:val="00CD689C"/>
    <w:rsid w:val="00CD7182"/>
    <w:rsid w:val="00CE1187"/>
    <w:rsid w:val="00CE1CC5"/>
    <w:rsid w:val="00CE2484"/>
    <w:rsid w:val="00CE4251"/>
    <w:rsid w:val="00CE4DB2"/>
    <w:rsid w:val="00CE5B86"/>
    <w:rsid w:val="00CF1961"/>
    <w:rsid w:val="00CF2486"/>
    <w:rsid w:val="00CF376E"/>
    <w:rsid w:val="00CF4627"/>
    <w:rsid w:val="00CF6EC9"/>
    <w:rsid w:val="00CF713D"/>
    <w:rsid w:val="00CF7DEE"/>
    <w:rsid w:val="00D02004"/>
    <w:rsid w:val="00D027A7"/>
    <w:rsid w:val="00D028AB"/>
    <w:rsid w:val="00D032B4"/>
    <w:rsid w:val="00D03AB1"/>
    <w:rsid w:val="00D043A4"/>
    <w:rsid w:val="00D05462"/>
    <w:rsid w:val="00D07FD9"/>
    <w:rsid w:val="00D11379"/>
    <w:rsid w:val="00D11F6C"/>
    <w:rsid w:val="00D14B41"/>
    <w:rsid w:val="00D14BBC"/>
    <w:rsid w:val="00D17B1B"/>
    <w:rsid w:val="00D226B7"/>
    <w:rsid w:val="00D2368B"/>
    <w:rsid w:val="00D23AD9"/>
    <w:rsid w:val="00D24D59"/>
    <w:rsid w:val="00D25A20"/>
    <w:rsid w:val="00D26B30"/>
    <w:rsid w:val="00D27B7E"/>
    <w:rsid w:val="00D30396"/>
    <w:rsid w:val="00D30866"/>
    <w:rsid w:val="00D344F6"/>
    <w:rsid w:val="00D35A4C"/>
    <w:rsid w:val="00D37AC9"/>
    <w:rsid w:val="00D4325E"/>
    <w:rsid w:val="00D47EBD"/>
    <w:rsid w:val="00D5051D"/>
    <w:rsid w:val="00D51848"/>
    <w:rsid w:val="00D51B01"/>
    <w:rsid w:val="00D51CDA"/>
    <w:rsid w:val="00D5234C"/>
    <w:rsid w:val="00D528FD"/>
    <w:rsid w:val="00D538A0"/>
    <w:rsid w:val="00D53DA8"/>
    <w:rsid w:val="00D54068"/>
    <w:rsid w:val="00D54532"/>
    <w:rsid w:val="00D6071F"/>
    <w:rsid w:val="00D60890"/>
    <w:rsid w:val="00D611FD"/>
    <w:rsid w:val="00D62F9E"/>
    <w:rsid w:val="00D66847"/>
    <w:rsid w:val="00D71B7A"/>
    <w:rsid w:val="00D726E9"/>
    <w:rsid w:val="00D75A1E"/>
    <w:rsid w:val="00D75BF6"/>
    <w:rsid w:val="00D76004"/>
    <w:rsid w:val="00D77252"/>
    <w:rsid w:val="00D777DF"/>
    <w:rsid w:val="00D80F08"/>
    <w:rsid w:val="00D813E3"/>
    <w:rsid w:val="00D81632"/>
    <w:rsid w:val="00D81C89"/>
    <w:rsid w:val="00D83D04"/>
    <w:rsid w:val="00D83D64"/>
    <w:rsid w:val="00D84B2B"/>
    <w:rsid w:val="00D85468"/>
    <w:rsid w:val="00D85F7B"/>
    <w:rsid w:val="00D91C33"/>
    <w:rsid w:val="00D936AC"/>
    <w:rsid w:val="00D9552F"/>
    <w:rsid w:val="00D967FF"/>
    <w:rsid w:val="00D97833"/>
    <w:rsid w:val="00DA005D"/>
    <w:rsid w:val="00DA04F1"/>
    <w:rsid w:val="00DA08BF"/>
    <w:rsid w:val="00DA2747"/>
    <w:rsid w:val="00DA3A66"/>
    <w:rsid w:val="00DA414D"/>
    <w:rsid w:val="00DA4670"/>
    <w:rsid w:val="00DA55F0"/>
    <w:rsid w:val="00DA61C0"/>
    <w:rsid w:val="00DB0586"/>
    <w:rsid w:val="00DB0901"/>
    <w:rsid w:val="00DB11DA"/>
    <w:rsid w:val="00DB50E3"/>
    <w:rsid w:val="00DB510C"/>
    <w:rsid w:val="00DB62B7"/>
    <w:rsid w:val="00DB68D8"/>
    <w:rsid w:val="00DB6C51"/>
    <w:rsid w:val="00DB76B2"/>
    <w:rsid w:val="00DC29B6"/>
    <w:rsid w:val="00DC30E2"/>
    <w:rsid w:val="00DC3185"/>
    <w:rsid w:val="00DC3AC2"/>
    <w:rsid w:val="00DC5F35"/>
    <w:rsid w:val="00DC628E"/>
    <w:rsid w:val="00DC7AAF"/>
    <w:rsid w:val="00DD1A9D"/>
    <w:rsid w:val="00DE0622"/>
    <w:rsid w:val="00DE2677"/>
    <w:rsid w:val="00DE2A32"/>
    <w:rsid w:val="00DE4DB6"/>
    <w:rsid w:val="00DE6910"/>
    <w:rsid w:val="00DF0947"/>
    <w:rsid w:val="00DF0A2E"/>
    <w:rsid w:val="00DF1963"/>
    <w:rsid w:val="00DF331B"/>
    <w:rsid w:val="00DF3E2E"/>
    <w:rsid w:val="00DF3E60"/>
    <w:rsid w:val="00DF590F"/>
    <w:rsid w:val="00DF783D"/>
    <w:rsid w:val="00E00700"/>
    <w:rsid w:val="00E037E7"/>
    <w:rsid w:val="00E03F02"/>
    <w:rsid w:val="00E054DA"/>
    <w:rsid w:val="00E05500"/>
    <w:rsid w:val="00E05F08"/>
    <w:rsid w:val="00E06BAC"/>
    <w:rsid w:val="00E10DB5"/>
    <w:rsid w:val="00E12178"/>
    <w:rsid w:val="00E1374C"/>
    <w:rsid w:val="00E13833"/>
    <w:rsid w:val="00E13AA1"/>
    <w:rsid w:val="00E14BB0"/>
    <w:rsid w:val="00E151DD"/>
    <w:rsid w:val="00E15F23"/>
    <w:rsid w:val="00E166B6"/>
    <w:rsid w:val="00E1776F"/>
    <w:rsid w:val="00E178A2"/>
    <w:rsid w:val="00E17B28"/>
    <w:rsid w:val="00E2092E"/>
    <w:rsid w:val="00E21EAF"/>
    <w:rsid w:val="00E25745"/>
    <w:rsid w:val="00E25E80"/>
    <w:rsid w:val="00E261F9"/>
    <w:rsid w:val="00E27453"/>
    <w:rsid w:val="00E30559"/>
    <w:rsid w:val="00E31D17"/>
    <w:rsid w:val="00E32A30"/>
    <w:rsid w:val="00E33FD6"/>
    <w:rsid w:val="00E3432B"/>
    <w:rsid w:val="00E35738"/>
    <w:rsid w:val="00E3637F"/>
    <w:rsid w:val="00E4128F"/>
    <w:rsid w:val="00E4157D"/>
    <w:rsid w:val="00E43C45"/>
    <w:rsid w:val="00E43D44"/>
    <w:rsid w:val="00E45002"/>
    <w:rsid w:val="00E45E11"/>
    <w:rsid w:val="00E45E75"/>
    <w:rsid w:val="00E477A2"/>
    <w:rsid w:val="00E51FFD"/>
    <w:rsid w:val="00E52BB8"/>
    <w:rsid w:val="00E54909"/>
    <w:rsid w:val="00E556DC"/>
    <w:rsid w:val="00E55874"/>
    <w:rsid w:val="00E55A2A"/>
    <w:rsid w:val="00E563A8"/>
    <w:rsid w:val="00E56A50"/>
    <w:rsid w:val="00E60C70"/>
    <w:rsid w:val="00E6269B"/>
    <w:rsid w:val="00E63041"/>
    <w:rsid w:val="00E64CC0"/>
    <w:rsid w:val="00E65D5C"/>
    <w:rsid w:val="00E67687"/>
    <w:rsid w:val="00E70807"/>
    <w:rsid w:val="00E72325"/>
    <w:rsid w:val="00E72335"/>
    <w:rsid w:val="00E73E95"/>
    <w:rsid w:val="00E75B9A"/>
    <w:rsid w:val="00E849E7"/>
    <w:rsid w:val="00E856B4"/>
    <w:rsid w:val="00E85899"/>
    <w:rsid w:val="00E86BEE"/>
    <w:rsid w:val="00E9032E"/>
    <w:rsid w:val="00E913A5"/>
    <w:rsid w:val="00E93A5F"/>
    <w:rsid w:val="00E94B5E"/>
    <w:rsid w:val="00E96923"/>
    <w:rsid w:val="00EA0F4C"/>
    <w:rsid w:val="00EA24CE"/>
    <w:rsid w:val="00EA28F4"/>
    <w:rsid w:val="00EA297A"/>
    <w:rsid w:val="00EA2986"/>
    <w:rsid w:val="00EA33A4"/>
    <w:rsid w:val="00EA48C4"/>
    <w:rsid w:val="00EA74C0"/>
    <w:rsid w:val="00EA7F95"/>
    <w:rsid w:val="00EB062A"/>
    <w:rsid w:val="00EB0670"/>
    <w:rsid w:val="00EB1903"/>
    <w:rsid w:val="00EB207F"/>
    <w:rsid w:val="00EB2D5B"/>
    <w:rsid w:val="00EB3C0C"/>
    <w:rsid w:val="00EB49F8"/>
    <w:rsid w:val="00EC0F4F"/>
    <w:rsid w:val="00EC1A36"/>
    <w:rsid w:val="00EC1FA6"/>
    <w:rsid w:val="00EC25EA"/>
    <w:rsid w:val="00EC2774"/>
    <w:rsid w:val="00EC40A4"/>
    <w:rsid w:val="00EC6AFB"/>
    <w:rsid w:val="00EC6D64"/>
    <w:rsid w:val="00EC715A"/>
    <w:rsid w:val="00ED1466"/>
    <w:rsid w:val="00ED2756"/>
    <w:rsid w:val="00ED2917"/>
    <w:rsid w:val="00ED3AB4"/>
    <w:rsid w:val="00ED4AFD"/>
    <w:rsid w:val="00ED525D"/>
    <w:rsid w:val="00ED5574"/>
    <w:rsid w:val="00ED59D7"/>
    <w:rsid w:val="00ED6389"/>
    <w:rsid w:val="00ED6488"/>
    <w:rsid w:val="00ED6E42"/>
    <w:rsid w:val="00ED7F82"/>
    <w:rsid w:val="00EE05A2"/>
    <w:rsid w:val="00EE106B"/>
    <w:rsid w:val="00EE24FF"/>
    <w:rsid w:val="00EE2A07"/>
    <w:rsid w:val="00EE2D95"/>
    <w:rsid w:val="00EE399D"/>
    <w:rsid w:val="00EE3F6A"/>
    <w:rsid w:val="00EE6C41"/>
    <w:rsid w:val="00EE7EEC"/>
    <w:rsid w:val="00EF03D0"/>
    <w:rsid w:val="00EF065D"/>
    <w:rsid w:val="00EF09D2"/>
    <w:rsid w:val="00EF166E"/>
    <w:rsid w:val="00EF1A68"/>
    <w:rsid w:val="00EF2FA0"/>
    <w:rsid w:val="00EF5C30"/>
    <w:rsid w:val="00EF61AA"/>
    <w:rsid w:val="00EF6642"/>
    <w:rsid w:val="00EF7853"/>
    <w:rsid w:val="00F03E7D"/>
    <w:rsid w:val="00F07ED6"/>
    <w:rsid w:val="00F10238"/>
    <w:rsid w:val="00F10E21"/>
    <w:rsid w:val="00F11991"/>
    <w:rsid w:val="00F14767"/>
    <w:rsid w:val="00F153E3"/>
    <w:rsid w:val="00F15AD0"/>
    <w:rsid w:val="00F1610E"/>
    <w:rsid w:val="00F17F79"/>
    <w:rsid w:val="00F2012B"/>
    <w:rsid w:val="00F21397"/>
    <w:rsid w:val="00F21B43"/>
    <w:rsid w:val="00F23A9E"/>
    <w:rsid w:val="00F24432"/>
    <w:rsid w:val="00F24970"/>
    <w:rsid w:val="00F25EAE"/>
    <w:rsid w:val="00F26F19"/>
    <w:rsid w:val="00F3066E"/>
    <w:rsid w:val="00F324B8"/>
    <w:rsid w:val="00F328F2"/>
    <w:rsid w:val="00F34B1D"/>
    <w:rsid w:val="00F37E2B"/>
    <w:rsid w:val="00F416D4"/>
    <w:rsid w:val="00F42581"/>
    <w:rsid w:val="00F4482B"/>
    <w:rsid w:val="00F46C3B"/>
    <w:rsid w:val="00F46CF4"/>
    <w:rsid w:val="00F47964"/>
    <w:rsid w:val="00F52C62"/>
    <w:rsid w:val="00F5308F"/>
    <w:rsid w:val="00F55E5E"/>
    <w:rsid w:val="00F56795"/>
    <w:rsid w:val="00F56834"/>
    <w:rsid w:val="00F575C6"/>
    <w:rsid w:val="00F575FF"/>
    <w:rsid w:val="00F659F0"/>
    <w:rsid w:val="00F66C95"/>
    <w:rsid w:val="00F67E8E"/>
    <w:rsid w:val="00F70241"/>
    <w:rsid w:val="00F70312"/>
    <w:rsid w:val="00F718FC"/>
    <w:rsid w:val="00F74B56"/>
    <w:rsid w:val="00F754BB"/>
    <w:rsid w:val="00F75549"/>
    <w:rsid w:val="00F77A43"/>
    <w:rsid w:val="00F77E10"/>
    <w:rsid w:val="00F8001D"/>
    <w:rsid w:val="00F80E8D"/>
    <w:rsid w:val="00F8372D"/>
    <w:rsid w:val="00F85E25"/>
    <w:rsid w:val="00F8658F"/>
    <w:rsid w:val="00F865CB"/>
    <w:rsid w:val="00F91BD1"/>
    <w:rsid w:val="00F91DA2"/>
    <w:rsid w:val="00F920AF"/>
    <w:rsid w:val="00F94F93"/>
    <w:rsid w:val="00F95611"/>
    <w:rsid w:val="00F962BB"/>
    <w:rsid w:val="00F97BA1"/>
    <w:rsid w:val="00FA019E"/>
    <w:rsid w:val="00FA04CB"/>
    <w:rsid w:val="00FA05EE"/>
    <w:rsid w:val="00FA0AA0"/>
    <w:rsid w:val="00FA10D5"/>
    <w:rsid w:val="00FA1465"/>
    <w:rsid w:val="00FA17E2"/>
    <w:rsid w:val="00FA3FBB"/>
    <w:rsid w:val="00FA4A56"/>
    <w:rsid w:val="00FA61A3"/>
    <w:rsid w:val="00FA732F"/>
    <w:rsid w:val="00FA75B4"/>
    <w:rsid w:val="00FB31C0"/>
    <w:rsid w:val="00FB3B12"/>
    <w:rsid w:val="00FB43C8"/>
    <w:rsid w:val="00FB4CC5"/>
    <w:rsid w:val="00FB4D70"/>
    <w:rsid w:val="00FC1720"/>
    <w:rsid w:val="00FC2C46"/>
    <w:rsid w:val="00FC304D"/>
    <w:rsid w:val="00FC4123"/>
    <w:rsid w:val="00FC646A"/>
    <w:rsid w:val="00FD049A"/>
    <w:rsid w:val="00FD1667"/>
    <w:rsid w:val="00FD43DF"/>
    <w:rsid w:val="00FD4FDC"/>
    <w:rsid w:val="00FD519C"/>
    <w:rsid w:val="00FD5B54"/>
    <w:rsid w:val="00FD6A23"/>
    <w:rsid w:val="00FD7401"/>
    <w:rsid w:val="00FE0DC6"/>
    <w:rsid w:val="00FE1002"/>
    <w:rsid w:val="00FE2591"/>
    <w:rsid w:val="00FE5916"/>
    <w:rsid w:val="00FE6B53"/>
    <w:rsid w:val="00FE7CD0"/>
    <w:rsid w:val="00FF2B14"/>
    <w:rsid w:val="00FF38D8"/>
    <w:rsid w:val="00FF3911"/>
    <w:rsid w:val="00FF430B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62951BF8"/>
  <w15:chartTrackingRefBased/>
  <w15:docId w15:val="{3FB0A46D-E6C3-4881-A160-657B447B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5F23"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sz w:val="18"/>
    </w:rPr>
  </w:style>
  <w:style w:type="paragraph" w:styleId="Nagwek2">
    <w:name w:val="heading 2"/>
    <w:basedOn w:val="Normalny"/>
    <w:next w:val="Normalny"/>
    <w:qFormat/>
    <w:pPr>
      <w:keepNext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szCs w:val="20"/>
    </w:rPr>
  </w:style>
  <w:style w:type="paragraph" w:styleId="Nagwek4">
    <w:name w:val="heading 4"/>
    <w:basedOn w:val="Normalny"/>
    <w:next w:val="Normalny"/>
    <w:qFormat/>
    <w:rsid w:val="001566FC"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1566FC"/>
    <w:pPr>
      <w:keepNext/>
      <w:ind w:left="68"/>
      <w:outlineLvl w:val="4"/>
    </w:pPr>
    <w:rPr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566FC"/>
    <w:pPr>
      <w:keepNext/>
      <w:ind w:left="68" w:right="-108"/>
      <w:outlineLvl w:val="5"/>
    </w:pPr>
    <w:rPr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566FC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qFormat/>
    <w:rsid w:val="001566FC"/>
    <w:pPr>
      <w:keepNext/>
      <w:tabs>
        <w:tab w:val="left" w:pos="10440"/>
      </w:tabs>
      <w:spacing w:line="360" w:lineRule="auto"/>
      <w:ind w:right="322"/>
      <w:jc w:val="center"/>
      <w:outlineLvl w:val="7"/>
    </w:pPr>
    <w:rPr>
      <w:rFonts w:ascii="Arial" w:hAnsi="Arial" w:cs="Arial"/>
      <w:b/>
      <w:bCs/>
      <w:sz w:val="36"/>
      <w:u w:val="single"/>
    </w:rPr>
  </w:style>
  <w:style w:type="paragraph" w:styleId="Nagwek9">
    <w:name w:val="heading 9"/>
    <w:basedOn w:val="Normalny"/>
    <w:next w:val="Normalny"/>
    <w:qFormat/>
    <w:rsid w:val="001566FC"/>
    <w:pPr>
      <w:keepNext/>
      <w:spacing w:line="360" w:lineRule="auto"/>
      <w:ind w:right="323"/>
      <w:outlineLvl w:val="8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rsid w:val="00056475"/>
    <w:rPr>
      <w:b/>
    </w:rPr>
  </w:style>
  <w:style w:type="character" w:customStyle="1" w:styleId="Nagwek6Znak">
    <w:name w:val="Nagłówek 6 Znak"/>
    <w:link w:val="Nagwek6"/>
    <w:rsid w:val="00CF376E"/>
    <w:rPr>
      <w:b/>
      <w:sz w:val="22"/>
    </w:rPr>
  </w:style>
  <w:style w:type="character" w:customStyle="1" w:styleId="Nagwek7Znak">
    <w:name w:val="Nagłówek 7 Znak"/>
    <w:link w:val="Nagwek7"/>
    <w:rsid w:val="00056475"/>
    <w:rPr>
      <w:sz w:val="24"/>
      <w:szCs w:val="24"/>
    </w:rPr>
  </w:style>
  <w:style w:type="paragraph" w:styleId="Tekstpodstawowy">
    <w:name w:val="Body Text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sz w:val="18"/>
    </w:rPr>
  </w:style>
  <w:style w:type="paragraph" w:styleId="Nagwek">
    <w:name w:val="header"/>
    <w:aliases w:val="Znak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Znak Znak"/>
    <w:link w:val="Nagwek"/>
    <w:rsid w:val="006B3897"/>
  </w:style>
  <w:style w:type="paragraph" w:customStyle="1" w:styleId="Z">
    <w:name w:val="Z"/>
    <w:pPr>
      <w:widowControl w:val="0"/>
      <w:jc w:val="center"/>
    </w:pPr>
    <w:rPr>
      <w:rFonts w:ascii="Helvetica" w:hAnsi="Helvetica"/>
      <w:sz w:val="24"/>
      <w:lang w:val="de-DE" w:eastAsia="pl-PL"/>
    </w:rPr>
  </w:style>
  <w:style w:type="paragraph" w:styleId="Tekstpodstawowywcity2">
    <w:name w:val="Body Text Indent 2"/>
    <w:basedOn w:val="Normalny"/>
    <w:rsid w:val="00D9552F"/>
    <w:pPr>
      <w:spacing w:after="120" w:line="480" w:lineRule="auto"/>
      <w:ind w:left="283"/>
    </w:pPr>
  </w:style>
  <w:style w:type="paragraph" w:styleId="Tekstpodstawowy2">
    <w:name w:val="Body Text 2"/>
    <w:basedOn w:val="Normalny"/>
    <w:link w:val="Tekstpodstawowy2Znak"/>
    <w:rsid w:val="00CE1187"/>
    <w:pPr>
      <w:spacing w:after="120" w:line="480" w:lineRule="auto"/>
    </w:pPr>
    <w:rPr>
      <w:rFonts w:eastAsia="MS Mincho"/>
      <w:sz w:val="20"/>
      <w:szCs w:val="20"/>
      <w:lang w:val="de-DE" w:eastAsia="x-none"/>
    </w:rPr>
  </w:style>
  <w:style w:type="character" w:customStyle="1" w:styleId="Tekstpodstawowy2Znak">
    <w:name w:val="Tekst podstawowy 2 Znak"/>
    <w:link w:val="Tekstpodstawowy2"/>
    <w:rsid w:val="00056475"/>
    <w:rPr>
      <w:rFonts w:eastAsia="MS Mincho"/>
      <w:lang w:val="de-DE"/>
    </w:rPr>
  </w:style>
  <w:style w:type="paragraph" w:styleId="NormalnyWeb">
    <w:name w:val="Normal (Web)"/>
    <w:basedOn w:val="Normalny"/>
    <w:rsid w:val="00DA08BF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Pogrubienie">
    <w:name w:val="Strong"/>
    <w:uiPriority w:val="22"/>
    <w:qFormat/>
    <w:rsid w:val="00DA08BF"/>
    <w:rPr>
      <w:b/>
      <w:bCs/>
    </w:rPr>
  </w:style>
  <w:style w:type="paragraph" w:styleId="Tekstpodstawowy3">
    <w:name w:val="Body Text 3"/>
    <w:basedOn w:val="Normalny"/>
    <w:link w:val="Tekstpodstawowy3Znak"/>
    <w:rsid w:val="008B452A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56475"/>
    <w:rPr>
      <w:sz w:val="16"/>
      <w:szCs w:val="16"/>
    </w:rPr>
  </w:style>
  <w:style w:type="paragraph" w:styleId="Tytu">
    <w:name w:val="Title"/>
    <w:basedOn w:val="Normalny"/>
    <w:link w:val="TytuZnak"/>
    <w:qFormat/>
    <w:rsid w:val="003519A4"/>
    <w:pPr>
      <w:jc w:val="center"/>
    </w:pPr>
    <w:rPr>
      <w:rFonts w:ascii="Arial" w:hAnsi="Arial"/>
      <w:b/>
      <w:bCs/>
      <w:lang w:val="x-none" w:eastAsia="x-none"/>
    </w:rPr>
  </w:style>
  <w:style w:type="character" w:customStyle="1" w:styleId="TytuZnak">
    <w:name w:val="Tytuł Znak"/>
    <w:link w:val="Tytu"/>
    <w:rsid w:val="00056475"/>
    <w:rPr>
      <w:rFonts w:ascii="Arial" w:hAnsi="Arial" w:cs="Arial"/>
      <w:b/>
      <w:bCs/>
      <w:sz w:val="24"/>
      <w:szCs w:val="24"/>
    </w:rPr>
  </w:style>
  <w:style w:type="paragraph" w:styleId="Stopka">
    <w:name w:val="footer"/>
    <w:basedOn w:val="Normalny"/>
    <w:link w:val="StopkaZnak"/>
    <w:rsid w:val="008531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10FD0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853143"/>
  </w:style>
  <w:style w:type="paragraph" w:styleId="Tekstpodstawowywcity">
    <w:name w:val="Body Text Indent"/>
    <w:basedOn w:val="Normalny"/>
    <w:link w:val="TekstpodstawowywcityZnak"/>
    <w:rsid w:val="00110FD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B3897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110FD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110FD0"/>
    <w:rPr>
      <w:rFonts w:ascii="Courier New" w:hAnsi="Courier New" w:cs="Courier New"/>
      <w:lang w:val="pl-PL" w:eastAsia="pl-PL" w:bidi="ar-SA"/>
    </w:rPr>
  </w:style>
  <w:style w:type="paragraph" w:styleId="Podpise-mail">
    <w:name w:val="E-mail Signature"/>
    <w:basedOn w:val="Normalny"/>
    <w:link w:val="Podpise-mailZnak"/>
    <w:rsid w:val="00110FD0"/>
  </w:style>
  <w:style w:type="character" w:customStyle="1" w:styleId="Podpise-mailZnak">
    <w:name w:val="Podpis e-mail Znak"/>
    <w:link w:val="Podpise-mail"/>
    <w:rsid w:val="00110FD0"/>
    <w:rPr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rsid w:val="001566FC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1566FC"/>
    <w:rPr>
      <w:color w:val="0000FF"/>
      <w:u w:val="single"/>
    </w:rPr>
  </w:style>
  <w:style w:type="character" w:styleId="UyteHipercze">
    <w:name w:val="FollowedHyperlink"/>
    <w:uiPriority w:val="99"/>
    <w:rsid w:val="001566FC"/>
    <w:rPr>
      <w:color w:val="800080"/>
      <w:u w:val="single"/>
    </w:rPr>
  </w:style>
  <w:style w:type="paragraph" w:customStyle="1" w:styleId="BodyTextIndent21">
    <w:name w:val="Body Text Indent 21"/>
    <w:basedOn w:val="Normalny"/>
    <w:rsid w:val="001566FC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rsid w:val="001566FC"/>
    <w:pPr>
      <w:ind w:left="851" w:right="322"/>
    </w:pPr>
    <w:rPr>
      <w:bCs/>
      <w:sz w:val="20"/>
      <w:szCs w:val="20"/>
    </w:rPr>
  </w:style>
  <w:style w:type="paragraph" w:styleId="Legenda">
    <w:name w:val="caption"/>
    <w:aliases w:val="Podpis pod rysunkiem,Nagłówek Tabeli,Nag3ówek Tabeli,Podpis pod obiektem rys"/>
    <w:basedOn w:val="Normalny"/>
    <w:next w:val="Normalny"/>
    <w:link w:val="LegendaZnak"/>
    <w:qFormat/>
    <w:rsid w:val="001566FC"/>
    <w:pPr>
      <w:ind w:right="-108"/>
    </w:pPr>
    <w:rPr>
      <w:bCs/>
      <w:szCs w:val="20"/>
    </w:rPr>
  </w:style>
  <w:style w:type="paragraph" w:customStyle="1" w:styleId="BodySingle">
    <w:name w:val="Body Single"/>
    <w:rsid w:val="001566FC"/>
    <w:rPr>
      <w:rFonts w:ascii="Times New Roman PL" w:hAnsi="Times New Roman PL"/>
      <w:b/>
      <w:color w:val="000000"/>
      <w:sz w:val="24"/>
      <w:lang w:val="cs-CZ" w:eastAsia="pl-PL"/>
    </w:rPr>
  </w:style>
  <w:style w:type="paragraph" w:customStyle="1" w:styleId="Opis">
    <w:name w:val="Opis"/>
    <w:basedOn w:val="Listapunktowana"/>
    <w:rsid w:val="001566FC"/>
    <w:pPr>
      <w:widowControl w:val="0"/>
      <w:tabs>
        <w:tab w:val="left" w:pos="360"/>
      </w:tabs>
      <w:spacing w:before="40" w:after="40"/>
      <w:ind w:left="357" w:right="113" w:hanging="357"/>
    </w:pPr>
    <w:rPr>
      <w:rFonts w:ascii="Arial" w:hAnsi="Arial"/>
      <w:sz w:val="20"/>
      <w:szCs w:val="20"/>
    </w:rPr>
  </w:style>
  <w:style w:type="paragraph" w:styleId="Listapunktowana">
    <w:name w:val="List Bullet"/>
    <w:basedOn w:val="Normalny"/>
    <w:rsid w:val="001566FC"/>
    <w:pPr>
      <w:tabs>
        <w:tab w:val="num" w:pos="360"/>
      </w:tabs>
      <w:ind w:left="360" w:hanging="360"/>
    </w:pPr>
  </w:style>
  <w:style w:type="paragraph" w:customStyle="1" w:styleId="WW-Domylnie">
    <w:name w:val="WW-Domyślnie"/>
    <w:link w:val="WW-DomylnieZnak"/>
    <w:rsid w:val="001566FC"/>
    <w:pPr>
      <w:tabs>
        <w:tab w:val="center" w:pos="5616"/>
        <w:tab w:val="right" w:pos="10152"/>
      </w:tabs>
      <w:suppressAutoHyphens/>
      <w:jc w:val="both"/>
    </w:pPr>
    <w:rPr>
      <w:sz w:val="24"/>
      <w:lang w:val="pl-PL" w:eastAsia="pl-PL"/>
    </w:rPr>
  </w:style>
  <w:style w:type="character" w:customStyle="1" w:styleId="WW-DomylnieZnak">
    <w:name w:val="WW-Domyślnie Znak"/>
    <w:link w:val="WW-Domylnie"/>
    <w:rsid w:val="007E5D0F"/>
    <w:rPr>
      <w:sz w:val="24"/>
      <w:lang w:val="pl-PL" w:eastAsia="pl-PL" w:bidi="ar-SA"/>
    </w:rPr>
  </w:style>
  <w:style w:type="paragraph" w:customStyle="1" w:styleId="Zawartoramki">
    <w:name w:val="Zawartość ramki"/>
    <w:basedOn w:val="Tekstpodstawowy"/>
    <w:rsid w:val="001566FC"/>
    <w:pPr>
      <w:widowControl/>
      <w:suppressAutoHyphens/>
      <w:autoSpaceDE/>
      <w:autoSpaceDN/>
      <w:adjustRightInd/>
      <w:spacing w:after="120"/>
    </w:pPr>
    <w:rPr>
      <w:rFonts w:ascii="Times New Roman" w:hAnsi="Times New Roman" w:cs="Times New Roman"/>
      <w:sz w:val="24"/>
      <w:lang w:eastAsia="ar-SA"/>
    </w:rPr>
  </w:style>
  <w:style w:type="paragraph" w:customStyle="1" w:styleId="Normalny1">
    <w:name w:val="Normalny1"/>
    <w:basedOn w:val="Normalny"/>
    <w:rsid w:val="001566FC"/>
    <w:pPr>
      <w:spacing w:before="100" w:beforeAutospacing="1" w:after="100" w:afterAutospacing="1"/>
    </w:pPr>
  </w:style>
  <w:style w:type="paragraph" w:styleId="Bezodstpw">
    <w:name w:val="No Spacing"/>
    <w:aliases w:val="Podstawowy"/>
    <w:uiPriority w:val="1"/>
    <w:qFormat/>
    <w:rsid w:val="006E15F9"/>
    <w:rPr>
      <w:rFonts w:ascii="Calibri" w:eastAsia="Calibri" w:hAnsi="Calibri"/>
      <w:sz w:val="22"/>
      <w:szCs w:val="22"/>
      <w:lang w:val="pl-PL" w:eastAsia="en-US"/>
    </w:rPr>
  </w:style>
  <w:style w:type="paragraph" w:customStyle="1" w:styleId="ZnakZnak1">
    <w:name w:val="Znak Znak1"/>
    <w:basedOn w:val="Normalny"/>
    <w:rsid w:val="00814D13"/>
    <w:rPr>
      <w:rFonts w:ascii="Arial" w:hAnsi="Arial" w:cs="Arial"/>
    </w:rPr>
  </w:style>
  <w:style w:type="paragraph" w:styleId="Tekstprzypisudolnego">
    <w:name w:val="footnote text"/>
    <w:basedOn w:val="Normalny"/>
    <w:semiHidden/>
    <w:rsid w:val="00ED525D"/>
    <w:rPr>
      <w:sz w:val="20"/>
      <w:szCs w:val="20"/>
    </w:rPr>
  </w:style>
  <w:style w:type="character" w:styleId="Odwoanieprzypisudolnego">
    <w:name w:val="footnote reference"/>
    <w:semiHidden/>
    <w:rsid w:val="00ED525D"/>
    <w:rPr>
      <w:vertAlign w:val="superscript"/>
    </w:rPr>
  </w:style>
  <w:style w:type="paragraph" w:customStyle="1" w:styleId="Default">
    <w:name w:val="Default"/>
    <w:rsid w:val="004243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paragraph" w:customStyle="1" w:styleId="Tekst2">
    <w:name w:val="Tekst 2"/>
    <w:basedOn w:val="Normalny"/>
    <w:rsid w:val="00B3047F"/>
    <w:pPr>
      <w:widowControl w:val="0"/>
      <w:suppressLineNumbers/>
      <w:suppressAutoHyphens/>
      <w:spacing w:before="57" w:after="57"/>
      <w:ind w:left="1424"/>
      <w:jc w:val="both"/>
    </w:pPr>
    <w:rPr>
      <w:rFonts w:ascii="Century Gothic" w:eastAsia="HG Mincho Light J" w:hAnsi="Century Gothic" w:cs="Tahoma"/>
      <w:iCs/>
      <w:color w:val="000000"/>
      <w:sz w:val="20"/>
      <w:szCs w:val="20"/>
      <w:lang w:bidi="pl-PL"/>
    </w:rPr>
  </w:style>
  <w:style w:type="paragraph" w:customStyle="1" w:styleId="WW-Zawartotabeli">
    <w:name w:val="WW-Zawartość tabeli"/>
    <w:basedOn w:val="Tekstpodstawowy"/>
    <w:rsid w:val="00B3047F"/>
    <w:pPr>
      <w:suppressLineNumbers/>
      <w:suppressAutoHyphens/>
      <w:autoSpaceDE/>
      <w:autoSpaceDN/>
      <w:adjustRightInd/>
      <w:spacing w:after="120"/>
      <w:ind w:left="-22" w:right="-6"/>
      <w:jc w:val="both"/>
    </w:pPr>
    <w:rPr>
      <w:rFonts w:ascii="Century Gothic" w:eastAsia="HG Mincho Light J" w:hAnsi="Century Gothic" w:cs="Arial Unicode MS"/>
      <w:color w:val="000000"/>
      <w:sz w:val="20"/>
      <w:szCs w:val="20"/>
      <w:lang w:val="x-none" w:bidi="pl-PL"/>
    </w:rPr>
  </w:style>
  <w:style w:type="paragraph" w:customStyle="1" w:styleId="WW-Nagwektabeli">
    <w:name w:val="WW-Nagłówek tabeli"/>
    <w:basedOn w:val="WW-Zawartotabeli"/>
    <w:rsid w:val="00B3047F"/>
    <w:pPr>
      <w:spacing w:after="0"/>
      <w:ind w:left="-55" w:right="9"/>
      <w:jc w:val="center"/>
    </w:pPr>
    <w:rPr>
      <w:b/>
      <w:i/>
    </w:rPr>
  </w:style>
  <w:style w:type="paragraph" w:customStyle="1" w:styleId="Standard">
    <w:name w:val="Standard"/>
    <w:rsid w:val="00B3047F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val="pl-PL" w:eastAsia="pl-PL" w:bidi="pl-PL"/>
    </w:rPr>
  </w:style>
  <w:style w:type="character" w:customStyle="1" w:styleId="st">
    <w:name w:val="st"/>
    <w:basedOn w:val="Domylnaczcionkaakapitu"/>
    <w:rsid w:val="00945A98"/>
  </w:style>
  <w:style w:type="character" w:styleId="Uwydatnienie">
    <w:name w:val="Emphasis"/>
    <w:qFormat/>
    <w:rsid w:val="005C1AA7"/>
    <w:rPr>
      <w:i/>
      <w:iCs/>
    </w:rPr>
  </w:style>
  <w:style w:type="paragraph" w:styleId="Akapitzlist">
    <w:name w:val="List Paragraph"/>
    <w:aliases w:val="Obiekt,BulletC,Akapit z listą31,normalny tekst,NOWY,Numerowanie,Akapit z listą BS,sw tekst,Kolorowa lista — akcent 11"/>
    <w:basedOn w:val="Normalny"/>
    <w:link w:val="AkapitzlistZnak"/>
    <w:qFormat/>
    <w:rsid w:val="009271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Obiekt Znak,BulletC Znak,Akapit z listą31 Znak,normalny tekst Znak,NOWY Znak,Numerowanie Znak,Akapit z listą BS Znak,sw tekst Znak,Kolorowa lista — akcent 11 Znak"/>
    <w:link w:val="Akapitzlist"/>
    <w:qFormat/>
    <w:rsid w:val="00033FD7"/>
    <w:rPr>
      <w:rFonts w:ascii="Calibri" w:eastAsia="Calibri" w:hAnsi="Calibri" w:cs="Calibri"/>
      <w:sz w:val="22"/>
      <w:szCs w:val="22"/>
      <w:lang w:eastAsia="en-US"/>
    </w:rPr>
  </w:style>
  <w:style w:type="paragraph" w:customStyle="1" w:styleId="Lista22">
    <w:name w:val="Lista 22"/>
    <w:basedOn w:val="Normalny"/>
    <w:rsid w:val="00C82077"/>
    <w:pPr>
      <w:suppressAutoHyphens/>
      <w:ind w:left="566" w:hanging="283"/>
    </w:pPr>
    <w:rPr>
      <w:kern w:val="1"/>
      <w:sz w:val="20"/>
      <w:szCs w:val="20"/>
      <w:lang w:eastAsia="ar-SA"/>
    </w:rPr>
  </w:style>
  <w:style w:type="paragraph" w:styleId="Lista">
    <w:name w:val="List"/>
    <w:basedOn w:val="Normalny"/>
    <w:rsid w:val="00C82077"/>
    <w:pPr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C82077"/>
    <w:pPr>
      <w:suppressAutoHyphens/>
      <w:jc w:val="center"/>
    </w:pPr>
    <w:rPr>
      <w:kern w:val="1"/>
      <w:sz w:val="48"/>
      <w:lang w:eastAsia="ar-SA"/>
    </w:rPr>
  </w:style>
  <w:style w:type="paragraph" w:customStyle="1" w:styleId="WW-Zwykytekst">
    <w:name w:val="WW-Zwykły tekst"/>
    <w:basedOn w:val="Normalny"/>
    <w:rsid w:val="00C8207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WW-Lista-kontynuacja">
    <w:name w:val="WW-Lista - kontynuacja"/>
    <w:basedOn w:val="Normalny"/>
    <w:rsid w:val="00C82077"/>
    <w:pPr>
      <w:suppressAutoHyphens/>
      <w:spacing w:after="120"/>
      <w:ind w:left="283"/>
    </w:pPr>
    <w:rPr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C82077"/>
    <w:pPr>
      <w:suppressAutoHyphens/>
      <w:overflowPunct w:val="0"/>
      <w:autoSpaceDE w:val="0"/>
      <w:ind w:left="284"/>
      <w:jc w:val="center"/>
      <w:textAlignment w:val="baseline"/>
    </w:pPr>
    <w:rPr>
      <w:rFonts w:ascii="Arial" w:hAnsi="Arial"/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A5487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customStyle="1" w:styleId="Lista21">
    <w:name w:val="Lista 21"/>
    <w:basedOn w:val="Normalny"/>
    <w:rsid w:val="00BA5487"/>
    <w:pPr>
      <w:suppressAutoHyphens/>
      <w:ind w:left="566" w:hanging="283"/>
    </w:pPr>
    <w:rPr>
      <w:kern w:val="1"/>
      <w:sz w:val="20"/>
      <w:szCs w:val="20"/>
      <w:lang w:eastAsia="ar-SA"/>
    </w:rPr>
  </w:style>
  <w:style w:type="paragraph" w:customStyle="1" w:styleId="Artyku">
    <w:name w:val="Artykuł"/>
    <w:rsid w:val="00BA5487"/>
    <w:pPr>
      <w:widowControl w:val="0"/>
      <w:suppressAutoHyphens/>
      <w:snapToGrid w:val="0"/>
      <w:spacing w:before="56"/>
      <w:ind w:firstLine="340"/>
      <w:jc w:val="both"/>
    </w:pPr>
    <w:rPr>
      <w:rFonts w:ascii="Arial" w:eastAsia="Arial" w:hAnsi="Arial"/>
      <w:color w:val="000000"/>
      <w:kern w:val="1"/>
      <w:sz w:val="18"/>
      <w:lang w:val="pl-PL" w:eastAsia="ar-SA"/>
    </w:rPr>
  </w:style>
  <w:style w:type="paragraph" w:customStyle="1" w:styleId="BodyText31">
    <w:name w:val="Body Text 31"/>
    <w:basedOn w:val="Normalny"/>
    <w:rsid w:val="00BA5487"/>
    <w:pPr>
      <w:suppressAutoHyphens/>
      <w:overflowPunct w:val="0"/>
      <w:autoSpaceDE w:val="0"/>
      <w:jc w:val="both"/>
      <w:textAlignment w:val="baseline"/>
    </w:pPr>
    <w:rPr>
      <w:kern w:val="1"/>
      <w:sz w:val="26"/>
      <w:szCs w:val="20"/>
      <w:lang w:eastAsia="ar-SA"/>
    </w:rPr>
  </w:style>
  <w:style w:type="paragraph" w:styleId="Tekstdymka">
    <w:name w:val="Balloon Text"/>
    <w:basedOn w:val="Normalny"/>
    <w:link w:val="TekstdymkaZnak"/>
    <w:rsid w:val="007F60D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F60D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90680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6806"/>
  </w:style>
  <w:style w:type="character" w:styleId="Odwoanieprzypisukocowego">
    <w:name w:val="endnote reference"/>
    <w:uiPriority w:val="99"/>
    <w:rsid w:val="00906806"/>
    <w:rPr>
      <w:vertAlign w:val="superscript"/>
    </w:rPr>
  </w:style>
  <w:style w:type="paragraph" w:customStyle="1" w:styleId="productshortdescription">
    <w:name w:val="product_short_description"/>
    <w:basedOn w:val="Normalny"/>
    <w:rsid w:val="007C4EDF"/>
    <w:pPr>
      <w:spacing w:before="100" w:beforeAutospacing="1" w:after="100" w:afterAutospacing="1"/>
    </w:pPr>
  </w:style>
  <w:style w:type="paragraph" w:styleId="Spistreci1">
    <w:name w:val="toc 1"/>
    <w:basedOn w:val="Normalny"/>
    <w:next w:val="Normalny"/>
    <w:autoRedefine/>
    <w:rsid w:val="006B3897"/>
    <w:pPr>
      <w:jc w:val="both"/>
    </w:pPr>
    <w:rPr>
      <w:rFonts w:ascii="Arial" w:hAnsi="Arial"/>
      <w:sz w:val="22"/>
      <w:szCs w:val="20"/>
    </w:rPr>
  </w:style>
  <w:style w:type="paragraph" w:customStyle="1" w:styleId="applicazioni">
    <w:name w:val="applicazioni"/>
    <w:basedOn w:val="Normalny"/>
    <w:rsid w:val="006B3897"/>
    <w:pPr>
      <w:spacing w:before="100" w:beforeAutospacing="1" w:after="100" w:afterAutospacing="1"/>
    </w:pPr>
  </w:style>
  <w:style w:type="paragraph" w:customStyle="1" w:styleId="opistech1">
    <w:name w:val="opis tech 1"/>
    <w:basedOn w:val="Normalny"/>
    <w:rsid w:val="006B3897"/>
    <w:pPr>
      <w:jc w:val="both"/>
    </w:pPr>
    <w:rPr>
      <w:rFonts w:ascii="Arial" w:hAnsi="Arial"/>
      <w:snapToGrid w:val="0"/>
      <w:sz w:val="20"/>
    </w:rPr>
  </w:style>
  <w:style w:type="character" w:customStyle="1" w:styleId="maly2copy">
    <w:name w:val="maly2copy"/>
    <w:rsid w:val="006B3897"/>
  </w:style>
  <w:style w:type="paragraph" w:customStyle="1" w:styleId="StylStosujkerningprzy16pt">
    <w:name w:val="Styl Stosuj kerning przy 16 pt"/>
    <w:basedOn w:val="Normalny"/>
    <w:rsid w:val="006B3897"/>
    <w:rPr>
      <w:rFonts w:ascii="Arial" w:hAnsi="Arial"/>
      <w:b/>
      <w:color w:val="3366FF"/>
      <w:kern w:val="32"/>
      <w:sz w:val="28"/>
      <w:szCs w:val="20"/>
      <w:u w:val="single"/>
    </w:rPr>
  </w:style>
  <w:style w:type="character" w:customStyle="1" w:styleId="StylArial12ptPogrubienieKursywaSzary50">
    <w:name w:val="Styl Arial 12 pt Pogrubienie Kursywa Szary 50%"/>
    <w:rsid w:val="006B3897"/>
    <w:rPr>
      <w:rFonts w:ascii="Arial" w:hAnsi="Arial"/>
      <w:b/>
      <w:bCs/>
      <w:iCs/>
      <w:color w:val="808080"/>
      <w:sz w:val="24"/>
    </w:rPr>
  </w:style>
  <w:style w:type="table" w:styleId="Tabela-Siatka">
    <w:name w:val="Table Grid"/>
    <w:basedOn w:val="Standardowy"/>
    <w:rsid w:val="006B3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0">
    <w:name w:val="Normalny1"/>
    <w:basedOn w:val="Normalny"/>
    <w:rsid w:val="00056475"/>
    <w:pPr>
      <w:spacing w:before="100" w:beforeAutospacing="1" w:after="100" w:afterAutospacing="1"/>
    </w:pPr>
  </w:style>
  <w:style w:type="character" w:customStyle="1" w:styleId="a">
    <w:name w:val="a"/>
    <w:rsid w:val="00056475"/>
  </w:style>
  <w:style w:type="character" w:customStyle="1" w:styleId="l6">
    <w:name w:val="l6"/>
    <w:rsid w:val="00056475"/>
  </w:style>
  <w:style w:type="character" w:customStyle="1" w:styleId="l7">
    <w:name w:val="l7"/>
    <w:rsid w:val="00056475"/>
  </w:style>
  <w:style w:type="character" w:customStyle="1" w:styleId="l9">
    <w:name w:val="l9"/>
    <w:rsid w:val="00056475"/>
  </w:style>
  <w:style w:type="character" w:customStyle="1" w:styleId="l11">
    <w:name w:val="l11"/>
    <w:rsid w:val="00056475"/>
  </w:style>
  <w:style w:type="character" w:customStyle="1" w:styleId="l8">
    <w:name w:val="l8"/>
    <w:rsid w:val="00056475"/>
  </w:style>
  <w:style w:type="character" w:customStyle="1" w:styleId="l">
    <w:name w:val="l"/>
    <w:rsid w:val="00056475"/>
  </w:style>
  <w:style w:type="character" w:customStyle="1" w:styleId="l12">
    <w:name w:val="l12"/>
    <w:rsid w:val="00056475"/>
  </w:style>
  <w:style w:type="character" w:customStyle="1" w:styleId="l10">
    <w:name w:val="l10"/>
    <w:rsid w:val="00056475"/>
  </w:style>
  <w:style w:type="character" w:customStyle="1" w:styleId="Teksttreci">
    <w:name w:val="Tekst treści_"/>
    <w:link w:val="Teksttreci0"/>
    <w:rsid w:val="0005647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56475"/>
    <w:pPr>
      <w:shd w:val="clear" w:color="auto" w:fill="FFFFFF"/>
      <w:spacing w:line="202" w:lineRule="exact"/>
      <w:ind w:hanging="520"/>
    </w:pPr>
    <w:rPr>
      <w:sz w:val="23"/>
      <w:szCs w:val="23"/>
      <w:shd w:val="clear" w:color="auto" w:fill="FFFFFF"/>
      <w:lang w:val="x-none" w:eastAsia="x-none"/>
    </w:rPr>
  </w:style>
  <w:style w:type="paragraph" w:customStyle="1" w:styleId="Numeracja2">
    <w:name w:val="Numeracja 2"/>
    <w:basedOn w:val="Lista"/>
    <w:rsid w:val="00056475"/>
    <w:pPr>
      <w:widowControl w:val="0"/>
      <w:overflowPunct w:val="0"/>
      <w:autoSpaceDE w:val="0"/>
      <w:spacing w:after="120"/>
      <w:ind w:left="720" w:hanging="360"/>
      <w:textAlignment w:val="baseline"/>
    </w:pPr>
    <w:rPr>
      <w:sz w:val="24"/>
    </w:rPr>
  </w:style>
  <w:style w:type="character" w:customStyle="1" w:styleId="subtytulfont">
    <w:name w:val="sub_tytul_font"/>
    <w:rsid w:val="00056475"/>
  </w:style>
  <w:style w:type="character" w:customStyle="1" w:styleId="contentbold">
    <w:name w:val="content_bold"/>
    <w:rsid w:val="00056475"/>
  </w:style>
  <w:style w:type="character" w:customStyle="1" w:styleId="contentitalic">
    <w:name w:val="content_italic"/>
    <w:rsid w:val="00056475"/>
  </w:style>
  <w:style w:type="character" w:customStyle="1" w:styleId="n">
    <w:name w:val="n"/>
    <w:rsid w:val="00056475"/>
  </w:style>
  <w:style w:type="paragraph" w:customStyle="1" w:styleId="Noparagraphstyle">
    <w:name w:val="[No paragraph style]"/>
    <w:rsid w:val="0005647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de-DE" w:eastAsia="de-DE"/>
    </w:rPr>
  </w:style>
  <w:style w:type="character" w:customStyle="1" w:styleId="Standard-MD9pt">
    <w:name w:val="Standard - MD 9 pt"/>
    <w:rsid w:val="00056475"/>
    <w:rPr>
      <w:rFonts w:ascii="Folio Md BT" w:hAnsi="Folio Md BT" w:cs="Folio Md BT"/>
      <w:sz w:val="18"/>
      <w:szCs w:val="18"/>
    </w:rPr>
  </w:style>
  <w:style w:type="paragraph" w:customStyle="1" w:styleId="Tekstpodstawowy31">
    <w:name w:val="Tekst podstawowy 31"/>
    <w:basedOn w:val="Normalny"/>
    <w:rsid w:val="00056475"/>
    <w:pPr>
      <w:widowControl w:val="0"/>
      <w:overflowPunct w:val="0"/>
      <w:autoSpaceDE w:val="0"/>
      <w:autoSpaceDN w:val="0"/>
      <w:adjustRightInd w:val="0"/>
      <w:jc w:val="both"/>
    </w:pPr>
    <w:rPr>
      <w:b/>
      <w:kern w:val="28"/>
      <w:szCs w:val="20"/>
    </w:rPr>
  </w:style>
  <w:style w:type="character" w:styleId="Odwoaniedokomentarza">
    <w:name w:val="annotation reference"/>
    <w:rsid w:val="000564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564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475"/>
  </w:style>
  <w:style w:type="paragraph" w:styleId="Tematkomentarza">
    <w:name w:val="annotation subject"/>
    <w:basedOn w:val="Tekstkomentarza"/>
    <w:next w:val="Tekstkomentarza"/>
    <w:link w:val="TematkomentarzaZnak"/>
    <w:rsid w:val="0005647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56475"/>
    <w:rPr>
      <w:b/>
      <w:bCs/>
      <w:lang w:val="x-none" w:eastAsia="x-none"/>
    </w:rPr>
  </w:style>
  <w:style w:type="character" w:customStyle="1" w:styleId="apple-converted-space">
    <w:name w:val="apple-converted-space"/>
    <w:rsid w:val="00056475"/>
  </w:style>
  <w:style w:type="paragraph" w:customStyle="1" w:styleId="Elbas1nagwek">
    <w:name w:val="Elbas 1 nagłówek"/>
    <w:basedOn w:val="Nagwek2"/>
    <w:autoRedefine/>
    <w:qFormat/>
    <w:rsid w:val="00056475"/>
    <w:pPr>
      <w:numPr>
        <w:numId w:val="4"/>
      </w:numPr>
      <w:tabs>
        <w:tab w:val="left" w:pos="851"/>
        <w:tab w:val="left" w:pos="1134"/>
        <w:tab w:val="num" w:pos="1428"/>
      </w:tabs>
      <w:overflowPunct w:val="0"/>
      <w:spacing w:before="200" w:after="200" w:line="276" w:lineRule="auto"/>
      <w:ind w:left="1428"/>
      <w:jc w:val="both"/>
      <w:textAlignment w:val="baseline"/>
    </w:pPr>
    <w:rPr>
      <w:rFonts w:ascii="Calibri" w:eastAsia="Calibri" w:hAnsi="Calibri" w:cs="Calibri"/>
      <w:bCs w:val="0"/>
      <w:iCs/>
      <w:caps/>
      <w:snapToGrid w:val="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056475"/>
    <w:pPr>
      <w:numPr>
        <w:ilvl w:val="2"/>
        <w:numId w:val="4"/>
      </w:numPr>
      <w:suppressAutoHyphens/>
      <w:spacing w:after="200"/>
      <w:ind w:left="1276"/>
      <w:jc w:val="both"/>
    </w:pPr>
    <w:rPr>
      <w:rFonts w:ascii="Calibri" w:hAnsi="Calibri" w:cs="Arial"/>
      <w:b/>
      <w:iCs/>
      <w:color w:val="000000"/>
      <w:szCs w:val="22"/>
    </w:rPr>
  </w:style>
  <w:style w:type="paragraph" w:customStyle="1" w:styleId="Elbas4nagwel">
    <w:name w:val="Elbas 4 nagłówel"/>
    <w:basedOn w:val="Elbas3nagwek"/>
    <w:autoRedefine/>
    <w:qFormat/>
    <w:rsid w:val="00056475"/>
    <w:pPr>
      <w:numPr>
        <w:ilvl w:val="3"/>
      </w:numPr>
      <w:tabs>
        <w:tab w:val="num" w:pos="2880"/>
      </w:tabs>
      <w:ind w:left="1077" w:hanging="360"/>
    </w:pPr>
  </w:style>
  <w:style w:type="paragraph" w:customStyle="1" w:styleId="Elbaspunkt2">
    <w:name w:val="Elbas punkt 2"/>
    <w:basedOn w:val="Normalny"/>
    <w:qFormat/>
    <w:rsid w:val="00056475"/>
    <w:pPr>
      <w:numPr>
        <w:numId w:val="5"/>
      </w:numPr>
      <w:spacing w:line="276" w:lineRule="auto"/>
      <w:jc w:val="both"/>
    </w:pPr>
    <w:rPr>
      <w:rFonts w:ascii="Calibri" w:eastAsia="Calibri" w:hAnsi="Calibri"/>
      <w:szCs w:val="22"/>
      <w:lang w:eastAsia="en-US"/>
    </w:rPr>
  </w:style>
  <w:style w:type="paragraph" w:customStyle="1" w:styleId="Elbaspunkty2">
    <w:name w:val="Elbas punkty #2"/>
    <w:basedOn w:val="Elbaspunkt2"/>
    <w:link w:val="Elbaspunkty2Znak"/>
    <w:qFormat/>
    <w:rsid w:val="00056475"/>
    <w:pPr>
      <w:ind w:left="709"/>
    </w:pPr>
    <w:rPr>
      <w:lang w:val="x-none"/>
    </w:rPr>
  </w:style>
  <w:style w:type="character" w:customStyle="1" w:styleId="Elbaspunkty2Znak">
    <w:name w:val="Elbas punkty #2 Znak"/>
    <w:link w:val="Elbaspunkty2"/>
    <w:rsid w:val="00056475"/>
    <w:rPr>
      <w:rFonts w:ascii="Calibri" w:eastAsia="Calibri" w:hAnsi="Calibri"/>
      <w:sz w:val="24"/>
      <w:szCs w:val="22"/>
      <w:lang w:val="x-none" w:eastAsia="en-US"/>
    </w:rPr>
  </w:style>
  <w:style w:type="paragraph" w:customStyle="1" w:styleId="Elbas2nagwek">
    <w:name w:val="Elbas 2 nagłówek"/>
    <w:basedOn w:val="Nagwek1"/>
    <w:link w:val="Elbas2nagwekZnak"/>
    <w:qFormat/>
    <w:rsid w:val="00056475"/>
    <w:pPr>
      <w:widowControl/>
      <w:numPr>
        <w:ilvl w:val="1"/>
        <w:numId w:val="4"/>
      </w:numPr>
      <w:tabs>
        <w:tab w:val="left" w:pos="1134"/>
      </w:tabs>
      <w:overflowPunct w:val="0"/>
      <w:spacing w:after="200" w:line="276" w:lineRule="auto"/>
      <w:jc w:val="both"/>
      <w:textAlignment w:val="baseline"/>
    </w:pPr>
    <w:rPr>
      <w:rFonts w:ascii="Calibri" w:hAnsi="Calibri" w:cs="Times New Roman"/>
      <w:sz w:val="24"/>
      <w:lang w:val="x-none" w:eastAsia="en-US"/>
    </w:rPr>
  </w:style>
  <w:style w:type="character" w:customStyle="1" w:styleId="Elbas2nagwekZnak">
    <w:name w:val="Elbas 2 nagłówek Znak"/>
    <w:link w:val="Elbas2nagwek"/>
    <w:rsid w:val="00056475"/>
    <w:rPr>
      <w:rFonts w:ascii="Calibri" w:hAnsi="Calibri"/>
      <w:b/>
      <w:bCs/>
      <w:sz w:val="24"/>
      <w:szCs w:val="24"/>
      <w:lang w:val="x-none" w:eastAsia="en-US"/>
    </w:rPr>
  </w:style>
  <w:style w:type="paragraph" w:customStyle="1" w:styleId="Projekt">
    <w:name w:val="Projekt"/>
    <w:basedOn w:val="Normalny"/>
    <w:rsid w:val="00A22039"/>
    <w:pPr>
      <w:spacing w:line="360" w:lineRule="auto"/>
      <w:jc w:val="both"/>
    </w:pPr>
    <w:rPr>
      <w:rFonts w:ascii="Arial" w:hAnsi="Arial"/>
      <w:kern w:val="24"/>
      <w:szCs w:val="20"/>
    </w:rPr>
  </w:style>
  <w:style w:type="paragraph" w:customStyle="1" w:styleId="Wypunktowanie">
    <w:name w:val="Wypunktowanie"/>
    <w:basedOn w:val="Normalny"/>
    <w:rsid w:val="005A5E5D"/>
    <w:pPr>
      <w:numPr>
        <w:numId w:val="6"/>
      </w:numPr>
      <w:tabs>
        <w:tab w:val="left" w:pos="284"/>
      </w:tabs>
      <w:spacing w:after="80"/>
      <w:jc w:val="both"/>
    </w:pPr>
    <w:rPr>
      <w:rFonts w:ascii="Arial" w:hAnsi="Arial"/>
      <w:sz w:val="20"/>
      <w:szCs w:val="20"/>
    </w:rPr>
  </w:style>
  <w:style w:type="paragraph" w:styleId="Listapunktowana4">
    <w:name w:val="List Bullet 4"/>
    <w:basedOn w:val="Normalny"/>
    <w:autoRedefine/>
    <w:rsid w:val="005A5E5D"/>
    <w:pPr>
      <w:numPr>
        <w:ilvl w:val="1"/>
        <w:numId w:val="6"/>
      </w:numPr>
      <w:tabs>
        <w:tab w:val="clear" w:pos="2291"/>
        <w:tab w:val="num" w:pos="1560"/>
      </w:tabs>
      <w:ind w:left="1560" w:hanging="284"/>
    </w:pPr>
    <w:rPr>
      <w:rFonts w:ascii="Arial" w:hAnsi="Arial"/>
      <w:sz w:val="20"/>
      <w:szCs w:val="20"/>
    </w:rPr>
  </w:style>
  <w:style w:type="paragraph" w:customStyle="1" w:styleId="Tekstpodstawowywcity22">
    <w:name w:val="Tekst podstawowy wcięty 22"/>
    <w:basedOn w:val="Normalny"/>
    <w:rsid w:val="00EF065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character" w:customStyle="1" w:styleId="desc">
    <w:name w:val="desc"/>
    <w:rsid w:val="001A2D19"/>
  </w:style>
  <w:style w:type="character" w:customStyle="1" w:styleId="val">
    <w:name w:val="val"/>
    <w:rsid w:val="001A2D19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C5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7C5B38"/>
    <w:rPr>
      <w:rFonts w:ascii="Courier New" w:hAnsi="Courier New" w:cs="Courier New"/>
    </w:rPr>
  </w:style>
  <w:style w:type="paragraph" w:customStyle="1" w:styleId="Bullet">
    <w:name w:val="Bullet"/>
    <w:rsid w:val="002A08FC"/>
    <w:pPr>
      <w:ind w:left="288"/>
    </w:pPr>
    <w:rPr>
      <w:rFonts w:ascii="TimesNewRomanPS" w:hAnsi="TimesNewRomanPS"/>
      <w:color w:val="000000"/>
      <w:sz w:val="24"/>
      <w:lang w:val="cs-CZ" w:eastAsia="en-US"/>
    </w:rPr>
  </w:style>
  <w:style w:type="character" w:styleId="Nierozpoznanawzmianka">
    <w:name w:val="Unresolved Mention"/>
    <w:uiPriority w:val="99"/>
    <w:semiHidden/>
    <w:unhideWhenUsed/>
    <w:rsid w:val="00C31C01"/>
    <w:rPr>
      <w:color w:val="605E5C"/>
      <w:shd w:val="clear" w:color="auto" w:fill="E1DFDD"/>
    </w:rPr>
  </w:style>
  <w:style w:type="paragraph" w:customStyle="1" w:styleId="BTTEKST">
    <w:name w:val="BT_TEKST"/>
    <w:basedOn w:val="Normalny"/>
    <w:link w:val="BTTEKSTChar"/>
    <w:qFormat/>
    <w:rsid w:val="00B11F30"/>
    <w:pPr>
      <w:spacing w:before="120" w:after="120"/>
      <w:jc w:val="both"/>
    </w:pPr>
    <w:rPr>
      <w:rFonts w:ascii="Arial" w:eastAsia="Calibri" w:hAnsi="Arial"/>
      <w:sz w:val="19"/>
      <w:szCs w:val="22"/>
      <w:lang w:val="en-US" w:eastAsia="en-US"/>
    </w:rPr>
  </w:style>
  <w:style w:type="character" w:customStyle="1" w:styleId="BTTEKSTChar">
    <w:name w:val="BT_TEKST Char"/>
    <w:link w:val="BTTEKST"/>
    <w:rsid w:val="00B11F30"/>
    <w:rPr>
      <w:rFonts w:ascii="Arial" w:eastAsia="Calibri" w:hAnsi="Arial"/>
      <w:sz w:val="19"/>
      <w:szCs w:val="22"/>
      <w:lang w:val="en-US" w:eastAsia="en-US"/>
    </w:rPr>
  </w:style>
  <w:style w:type="paragraph" w:customStyle="1" w:styleId="BTBulletsspace">
    <w:name w:val="BT_Bullets_space"/>
    <w:basedOn w:val="Normalny"/>
    <w:link w:val="BTBulletsspaceChar"/>
    <w:qFormat/>
    <w:rsid w:val="00026652"/>
    <w:pPr>
      <w:numPr>
        <w:ilvl w:val="5"/>
        <w:numId w:val="10"/>
      </w:numPr>
      <w:tabs>
        <w:tab w:val="num" w:pos="5465"/>
      </w:tabs>
      <w:spacing w:before="120" w:after="120"/>
      <w:ind w:left="5465" w:hanging="936"/>
      <w:contextualSpacing/>
      <w:jc w:val="both"/>
    </w:pPr>
    <w:rPr>
      <w:rFonts w:ascii="Arial" w:hAnsi="Arial"/>
      <w:spacing w:val="-10"/>
      <w:kern w:val="28"/>
      <w:sz w:val="19"/>
      <w:szCs w:val="56"/>
      <w:lang w:eastAsia="en-US"/>
    </w:rPr>
  </w:style>
  <w:style w:type="paragraph" w:customStyle="1" w:styleId="BTBullets1">
    <w:name w:val="BT_Bullets_1"/>
    <w:basedOn w:val="Normalny"/>
    <w:link w:val="BTBullets1Char"/>
    <w:qFormat/>
    <w:rsid w:val="00026652"/>
    <w:pPr>
      <w:numPr>
        <w:numId w:val="11"/>
      </w:numPr>
      <w:spacing w:before="120" w:after="120" w:line="276" w:lineRule="auto"/>
      <w:jc w:val="both"/>
    </w:pPr>
    <w:rPr>
      <w:rFonts w:ascii="Arial" w:eastAsia="Calibri" w:hAnsi="Arial"/>
      <w:sz w:val="19"/>
      <w:szCs w:val="22"/>
      <w:lang w:val="en-US" w:eastAsia="en-US"/>
    </w:rPr>
  </w:style>
  <w:style w:type="character" w:customStyle="1" w:styleId="BTBullets1Char">
    <w:name w:val="BT_Bullets_1 Char"/>
    <w:link w:val="BTBullets1"/>
    <w:rsid w:val="00026652"/>
    <w:rPr>
      <w:rFonts w:ascii="Arial" w:eastAsia="Calibri" w:hAnsi="Arial"/>
      <w:sz w:val="19"/>
      <w:szCs w:val="22"/>
      <w:lang w:val="en-US" w:eastAsia="en-US"/>
    </w:rPr>
  </w:style>
  <w:style w:type="character" w:customStyle="1" w:styleId="BTBulletsspaceChar">
    <w:name w:val="BT_Bullets_space Char"/>
    <w:link w:val="BTBulletsspace"/>
    <w:rsid w:val="00026652"/>
    <w:rPr>
      <w:rFonts w:ascii="Arial" w:hAnsi="Arial"/>
      <w:spacing w:val="-10"/>
      <w:kern w:val="28"/>
      <w:sz w:val="19"/>
      <w:szCs w:val="56"/>
      <w:lang w:eastAsia="en-US"/>
    </w:rPr>
  </w:style>
  <w:style w:type="paragraph" w:customStyle="1" w:styleId="BTTitle1">
    <w:name w:val="BT_Title1"/>
    <w:basedOn w:val="Tytu"/>
    <w:link w:val="BTTitle1Char"/>
    <w:qFormat/>
    <w:rsid w:val="00026652"/>
    <w:pPr>
      <w:numPr>
        <w:numId w:val="12"/>
      </w:numPr>
      <w:spacing w:before="240" w:after="240"/>
      <w:jc w:val="left"/>
    </w:pPr>
    <w:rPr>
      <w:bCs w:val="0"/>
      <w:caps/>
      <w:spacing w:val="-10"/>
      <w:kern w:val="28"/>
      <w:szCs w:val="56"/>
      <w:lang w:val="pl-PL" w:eastAsia="en-US"/>
    </w:rPr>
  </w:style>
  <w:style w:type="paragraph" w:customStyle="1" w:styleId="BTTitle2">
    <w:name w:val="BT_Title2"/>
    <w:basedOn w:val="BTTitle1"/>
    <w:link w:val="BTTitle2Char"/>
    <w:qFormat/>
    <w:rsid w:val="00026652"/>
    <w:pPr>
      <w:numPr>
        <w:ilvl w:val="1"/>
      </w:numPr>
    </w:pPr>
    <w:rPr>
      <w:caps w:val="0"/>
    </w:rPr>
  </w:style>
  <w:style w:type="paragraph" w:customStyle="1" w:styleId="BTTitle3">
    <w:name w:val="BT_Title3"/>
    <w:basedOn w:val="BTTitle2"/>
    <w:qFormat/>
    <w:rsid w:val="00026652"/>
    <w:pPr>
      <w:numPr>
        <w:ilvl w:val="2"/>
      </w:numPr>
      <w:tabs>
        <w:tab w:val="num" w:pos="2517"/>
      </w:tabs>
      <w:spacing w:after="120"/>
      <w:ind w:left="2517" w:hanging="360"/>
    </w:pPr>
    <w:rPr>
      <w:sz w:val="22"/>
    </w:rPr>
  </w:style>
  <w:style w:type="paragraph" w:customStyle="1" w:styleId="BTTitle4">
    <w:name w:val="BT_Title4"/>
    <w:basedOn w:val="BTTitle3"/>
    <w:qFormat/>
    <w:rsid w:val="00026652"/>
    <w:pPr>
      <w:numPr>
        <w:ilvl w:val="3"/>
      </w:numPr>
      <w:tabs>
        <w:tab w:val="num" w:pos="3237"/>
      </w:tabs>
      <w:ind w:left="3237" w:hanging="360"/>
    </w:pPr>
    <w:rPr>
      <w:sz w:val="20"/>
    </w:rPr>
  </w:style>
  <w:style w:type="paragraph" w:customStyle="1" w:styleId="BTBullets">
    <w:name w:val="BT_Bullets"/>
    <w:basedOn w:val="BTTEKST"/>
    <w:qFormat/>
    <w:rsid w:val="00026652"/>
    <w:pPr>
      <w:numPr>
        <w:ilvl w:val="5"/>
        <w:numId w:val="12"/>
      </w:numPr>
      <w:contextualSpacing/>
    </w:pPr>
  </w:style>
  <w:style w:type="character" w:customStyle="1" w:styleId="BTTitle2Char">
    <w:name w:val="BT_Title2 Char"/>
    <w:link w:val="BTTitle2"/>
    <w:rsid w:val="00026652"/>
    <w:rPr>
      <w:rFonts w:ascii="Arial" w:hAnsi="Arial"/>
      <w:b/>
      <w:spacing w:val="-10"/>
      <w:kern w:val="28"/>
      <w:sz w:val="24"/>
      <w:szCs w:val="56"/>
      <w:lang w:eastAsia="en-US"/>
    </w:rPr>
  </w:style>
  <w:style w:type="character" w:customStyle="1" w:styleId="AkapitzlistZnak2">
    <w:name w:val="Akapit z listą Znak2"/>
    <w:uiPriority w:val="34"/>
    <w:rsid w:val="00DF783D"/>
    <w:rPr>
      <w:rFonts w:ascii="Arial" w:hAnsi="Arial"/>
      <w:sz w:val="19"/>
      <w:szCs w:val="24"/>
    </w:rPr>
  </w:style>
  <w:style w:type="paragraph" w:customStyle="1" w:styleId="Textbody">
    <w:name w:val="Text body"/>
    <w:basedOn w:val="Normalny"/>
    <w:rsid w:val="0084463C"/>
    <w:pPr>
      <w:suppressAutoHyphens/>
      <w:autoSpaceDN w:val="0"/>
      <w:jc w:val="center"/>
      <w:textAlignment w:val="baseline"/>
    </w:pPr>
    <w:rPr>
      <w:b/>
      <w:kern w:val="3"/>
      <w:sz w:val="32"/>
      <w:lang w:eastAsia="zh-CN"/>
    </w:rPr>
  </w:style>
  <w:style w:type="character" w:customStyle="1" w:styleId="FontStyle13">
    <w:name w:val="Font Style13"/>
    <w:rsid w:val="0084463C"/>
    <w:rPr>
      <w:rFonts w:ascii="Times New Roman" w:eastAsia="Times New Roman" w:hAnsi="Times New Roman" w:cs="Times New Roman"/>
      <w:sz w:val="22"/>
      <w:szCs w:val="22"/>
    </w:rPr>
  </w:style>
  <w:style w:type="paragraph" w:customStyle="1" w:styleId="75Rechts">
    <w:name w:val="7_5 Rechts"/>
    <w:basedOn w:val="Normalny"/>
    <w:rsid w:val="004B6366"/>
    <w:pPr>
      <w:framePr w:w="7796" w:hSpace="181" w:wrap="around" w:vAnchor="page" w:hAnchor="page" w:x="869" w:y="9413"/>
      <w:widowControl w:val="0"/>
      <w:spacing w:line="280" w:lineRule="atLeast"/>
      <w:jc w:val="right"/>
    </w:pPr>
    <w:rPr>
      <w:rFonts w:ascii="Arial" w:hAnsi="Arial"/>
      <w:sz w:val="15"/>
      <w:szCs w:val="20"/>
      <w:lang w:val="nl" w:eastAsia="en-US"/>
    </w:rPr>
  </w:style>
  <w:style w:type="paragraph" w:customStyle="1" w:styleId="Akapitzlist1">
    <w:name w:val="Akapit z listą1"/>
    <w:basedOn w:val="Normalny"/>
    <w:qFormat/>
    <w:rsid w:val="004B6366"/>
    <w:pPr>
      <w:spacing w:line="280" w:lineRule="exact"/>
      <w:ind w:left="708"/>
      <w:jc w:val="both"/>
    </w:pPr>
    <w:rPr>
      <w:rFonts w:ascii="Arial" w:hAnsi="Arial"/>
      <w:sz w:val="19"/>
      <w:lang w:val="en-US" w:eastAsia="en-US"/>
    </w:rPr>
  </w:style>
  <w:style w:type="character" w:customStyle="1" w:styleId="BTTitle1Char">
    <w:name w:val="BT_Title1 Char"/>
    <w:link w:val="BTTitle1"/>
    <w:rsid w:val="004B6366"/>
    <w:rPr>
      <w:rFonts w:ascii="Arial" w:hAnsi="Arial"/>
      <w:b/>
      <w:caps/>
      <w:spacing w:val="-10"/>
      <w:kern w:val="28"/>
      <w:sz w:val="24"/>
      <w:szCs w:val="56"/>
      <w:lang w:eastAsia="en-US"/>
    </w:rPr>
  </w:style>
  <w:style w:type="paragraph" w:styleId="Spistreci2">
    <w:name w:val="toc 2"/>
    <w:basedOn w:val="Normalny"/>
    <w:next w:val="Normalny"/>
    <w:autoRedefine/>
    <w:rsid w:val="00923169"/>
    <w:pPr>
      <w:ind w:left="240"/>
    </w:pPr>
  </w:style>
  <w:style w:type="paragraph" w:customStyle="1" w:styleId="atekst">
    <w:name w:val="atekst"/>
    <w:basedOn w:val="Normalny"/>
    <w:link w:val="atekstZnak"/>
    <w:qFormat/>
    <w:rsid w:val="00923169"/>
    <w:pPr>
      <w:ind w:left="397"/>
      <w:jc w:val="both"/>
    </w:pPr>
    <w:rPr>
      <w:rFonts w:ascii="Arial" w:hAnsi="Arial"/>
      <w:szCs w:val="20"/>
    </w:rPr>
  </w:style>
  <w:style w:type="character" w:customStyle="1" w:styleId="atekstZnak">
    <w:name w:val="atekst Znak"/>
    <w:link w:val="atekst"/>
    <w:rsid w:val="00923169"/>
    <w:rPr>
      <w:rFonts w:ascii="Arial" w:hAnsi="Arial"/>
      <w:sz w:val="24"/>
    </w:rPr>
  </w:style>
  <w:style w:type="paragraph" w:customStyle="1" w:styleId="Style10">
    <w:name w:val="Style10"/>
    <w:basedOn w:val="Normalny"/>
    <w:rsid w:val="00E43D44"/>
    <w:pPr>
      <w:widowControl w:val="0"/>
      <w:suppressAutoHyphens/>
      <w:autoSpaceDE w:val="0"/>
      <w:spacing w:line="257" w:lineRule="exact"/>
      <w:jc w:val="both"/>
    </w:pPr>
    <w:rPr>
      <w:rFonts w:eastAsia="SimSun"/>
      <w:lang w:eastAsia="ar-SA"/>
    </w:rPr>
  </w:style>
  <w:style w:type="character" w:customStyle="1" w:styleId="FontStyle24">
    <w:name w:val="Font Style24"/>
    <w:rsid w:val="00E43D44"/>
    <w:rPr>
      <w:rFonts w:ascii="Times New Roman" w:hAnsi="Times New Roman" w:cs="Times New Roman" w:hint="default"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846160"/>
    <w:pPr>
      <w:spacing w:line="241" w:lineRule="atLeast"/>
    </w:pPr>
    <w:rPr>
      <w:rFonts w:ascii="Lato Light" w:hAnsi="Lato Light" w:cs="Times New Roman"/>
      <w:color w:val="auto"/>
    </w:rPr>
  </w:style>
  <w:style w:type="character" w:customStyle="1" w:styleId="A3">
    <w:name w:val="A3"/>
    <w:uiPriority w:val="99"/>
    <w:rsid w:val="00846160"/>
    <w:rPr>
      <w:rFonts w:cs="Lato Light"/>
      <w:color w:val="FFFFFF"/>
      <w:sz w:val="15"/>
      <w:szCs w:val="15"/>
    </w:rPr>
  </w:style>
  <w:style w:type="character" w:customStyle="1" w:styleId="item-fieldname">
    <w:name w:val="item-fieldname"/>
    <w:rsid w:val="001D0C05"/>
  </w:style>
  <w:style w:type="character" w:customStyle="1" w:styleId="item-fieldvalue">
    <w:name w:val="item-fieldvalue"/>
    <w:rsid w:val="001D0C05"/>
  </w:style>
  <w:style w:type="character" w:customStyle="1" w:styleId="1Znak">
    <w:name w:val="1. Znak"/>
    <w:link w:val="1"/>
    <w:locked/>
    <w:rsid w:val="00D032B4"/>
    <w:rPr>
      <w:rFonts w:ascii="Calibri" w:eastAsia="Calibri" w:hAnsi="Calibri" w:cs="Calibri"/>
      <w:b/>
      <w:caps/>
      <w:sz w:val="28"/>
      <w:szCs w:val="22"/>
      <w:lang w:val="x-none" w:eastAsia="en-US"/>
    </w:rPr>
  </w:style>
  <w:style w:type="paragraph" w:customStyle="1" w:styleId="1">
    <w:name w:val="1."/>
    <w:basedOn w:val="Normalny"/>
    <w:next w:val="Normalny"/>
    <w:link w:val="1Znak"/>
    <w:qFormat/>
    <w:rsid w:val="00D032B4"/>
    <w:pPr>
      <w:numPr>
        <w:ilvl w:val="1"/>
        <w:numId w:val="41"/>
      </w:numPr>
      <w:spacing w:after="160" w:line="256" w:lineRule="auto"/>
    </w:pPr>
    <w:rPr>
      <w:rFonts w:ascii="Calibri" w:eastAsia="Calibri" w:hAnsi="Calibri" w:cs="Calibri"/>
      <w:b/>
      <w:caps/>
      <w:sz w:val="28"/>
      <w:szCs w:val="22"/>
      <w:lang w:val="x-none" w:eastAsia="en-US"/>
    </w:rPr>
  </w:style>
  <w:style w:type="paragraph" w:customStyle="1" w:styleId="11">
    <w:name w:val="1.1."/>
    <w:basedOn w:val="1"/>
    <w:next w:val="Normalny"/>
    <w:qFormat/>
    <w:rsid w:val="00D032B4"/>
    <w:pPr>
      <w:numPr>
        <w:ilvl w:val="2"/>
      </w:numPr>
      <w:tabs>
        <w:tab w:val="num" w:pos="360"/>
        <w:tab w:val="num" w:pos="2160"/>
        <w:tab w:val="num" w:pos="2625"/>
      </w:tabs>
      <w:ind w:left="360" w:hanging="360"/>
    </w:pPr>
    <w:rPr>
      <w:caps w:val="0"/>
      <w:sz w:val="24"/>
    </w:rPr>
  </w:style>
  <w:style w:type="paragraph" w:customStyle="1" w:styleId="I">
    <w:name w:val="I."/>
    <w:basedOn w:val="Tytu"/>
    <w:qFormat/>
    <w:rsid w:val="00D032B4"/>
    <w:pPr>
      <w:widowControl w:val="0"/>
      <w:numPr>
        <w:numId w:val="41"/>
      </w:numPr>
      <w:tabs>
        <w:tab w:val="num" w:pos="360"/>
        <w:tab w:val="num" w:pos="644"/>
        <w:tab w:val="num" w:pos="720"/>
      </w:tabs>
      <w:snapToGrid w:val="0"/>
      <w:ind w:left="0" w:firstLine="0"/>
    </w:pPr>
    <w:rPr>
      <w:rFonts w:ascii="Calibri" w:hAnsi="Calibri"/>
      <w:bCs w:val="0"/>
      <w:caps/>
      <w:sz w:val="36"/>
      <w:szCs w:val="20"/>
    </w:rPr>
  </w:style>
  <w:style w:type="character" w:customStyle="1" w:styleId="LegendaZnak">
    <w:name w:val="Legenda Znak"/>
    <w:aliases w:val="Podpis pod rysunkiem Znak,Nagłówek Tabeli Znak,Nag3ówek Tabeli Znak,Podpis pod obiektem rys Znak"/>
    <w:link w:val="Legenda"/>
    <w:rsid w:val="008C012D"/>
    <w:rPr>
      <w:bCs/>
      <w:sz w:val="24"/>
    </w:rPr>
  </w:style>
  <w:style w:type="paragraph" w:customStyle="1" w:styleId="Tekstopisu">
    <w:name w:val="Tekst opisu"/>
    <w:rsid w:val="003E0439"/>
    <w:pPr>
      <w:suppressAutoHyphens/>
      <w:spacing w:before="60" w:after="60"/>
      <w:jc w:val="both"/>
    </w:pPr>
    <w:rPr>
      <w:rFonts w:ascii="Arial" w:eastAsia="Arial" w:hAnsi="Arial"/>
      <w:lang w:val="pl-PL" w:eastAsia="ar-SA"/>
    </w:rPr>
  </w:style>
  <w:style w:type="table" w:customStyle="1" w:styleId="TableGrid">
    <w:name w:val="TableGrid"/>
    <w:rsid w:val="00B16A02"/>
    <w:rPr>
      <w:rFonts w:ascii="Calibri" w:hAnsi="Calibri"/>
      <w:sz w:val="22"/>
      <w:szCs w:val="22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opisuzlist">
    <w:name w:val="Tekst opisu z listą"/>
    <w:basedOn w:val="Normalny"/>
    <w:autoRedefine/>
    <w:rsid w:val="00E96923"/>
    <w:pPr>
      <w:widowControl w:val="0"/>
      <w:numPr>
        <w:numId w:val="58"/>
      </w:numPr>
      <w:shd w:val="clear" w:color="auto" w:fill="FFFFFF"/>
      <w:suppressAutoHyphens/>
      <w:contextualSpacing/>
      <w:jc w:val="both"/>
    </w:pPr>
    <w:rPr>
      <w:rFonts w:ascii="Calibri" w:hAnsi="Calibri" w:cs="Calibri"/>
      <w:sz w:val="20"/>
      <w:szCs w:val="20"/>
    </w:rPr>
  </w:style>
  <w:style w:type="table" w:customStyle="1" w:styleId="tb">
    <w:name w:val="t_b"/>
    <w:rsid w:val="00DC29B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pl-PL"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halotomanski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chalotomanski.pl" TargetMode="External"/><Relationship Id="rId1" Type="http://schemas.openxmlformats.org/officeDocument/2006/relationships/hyperlink" Target="mailto:architekt@michalotomansk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4AD54-3D47-4B63-9256-E12A0846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TREZŃI:</vt:lpstr>
    </vt:vector>
  </TitlesOfParts>
  <Company>Ministrerstwo Edukacji Narodowej</Company>
  <LinksUpToDate>false</LinksUpToDate>
  <CharactersWithSpaces>925</CharactersWithSpaces>
  <SharedDoc>false</SharedDoc>
  <HLinks>
    <vt:vector size="36" baseType="variant">
      <vt:variant>
        <vt:i4>6291555</vt:i4>
      </vt:variant>
      <vt:variant>
        <vt:i4>32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26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20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14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8126544</vt:i4>
      </vt:variant>
      <vt:variant>
        <vt:i4>11</vt:i4>
      </vt:variant>
      <vt:variant>
        <vt:i4>0</vt:i4>
      </vt:variant>
      <vt:variant>
        <vt:i4>5</vt:i4>
      </vt:variant>
      <vt:variant>
        <vt:lpwstr>mailto:architekt@michalotomanski.pl</vt:lpwstr>
      </vt:variant>
      <vt:variant>
        <vt:lpwstr/>
      </vt:variant>
      <vt:variant>
        <vt:i4>6291555</vt:i4>
      </vt:variant>
      <vt:variant>
        <vt:i4>5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TREZŃI:</dc:title>
  <dc:subject/>
  <dc:creator>Mirczez</dc:creator>
  <cp:keywords/>
  <cp:lastModifiedBy>Mateusz Chodorowski</cp:lastModifiedBy>
  <cp:revision>2</cp:revision>
  <cp:lastPrinted>2025-01-14T17:26:00Z</cp:lastPrinted>
  <dcterms:created xsi:type="dcterms:W3CDTF">2025-11-21T08:03:00Z</dcterms:created>
  <dcterms:modified xsi:type="dcterms:W3CDTF">2025-11-21T08:03:00Z</dcterms:modified>
</cp:coreProperties>
</file>